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A3441" w14:textId="7921116D" w:rsidR="008D6777" w:rsidRPr="003A2013" w:rsidRDefault="008D6777" w:rsidP="008D6777">
      <w:pPr>
        <w:spacing w:after="0"/>
        <w:jc w:val="right"/>
        <w:rPr>
          <w:rFonts w:ascii="Arial" w:hAnsi="Arial" w:cs="Arial"/>
          <w:sz w:val="18"/>
          <w:szCs w:val="18"/>
        </w:rPr>
      </w:pPr>
      <w:r w:rsidRPr="003A2013">
        <w:rPr>
          <w:rFonts w:ascii="Arial" w:hAnsi="Arial" w:cs="Arial"/>
          <w:sz w:val="18"/>
          <w:szCs w:val="18"/>
        </w:rPr>
        <w:t>Obrazec št: 1</w:t>
      </w:r>
      <w:r>
        <w:rPr>
          <w:rFonts w:ascii="Arial" w:hAnsi="Arial" w:cs="Arial"/>
          <w:sz w:val="18"/>
          <w:szCs w:val="18"/>
        </w:rPr>
        <w:t>.1</w:t>
      </w:r>
    </w:p>
    <w:p w14:paraId="38B37802" w14:textId="77777777" w:rsidR="008D6777" w:rsidRPr="00663A3D" w:rsidRDefault="008D6777" w:rsidP="008D6777">
      <w:pPr>
        <w:spacing w:after="0"/>
        <w:rPr>
          <w:sz w:val="10"/>
          <w:szCs w:val="10"/>
        </w:rPr>
      </w:pPr>
    </w:p>
    <w:p w14:paraId="580FA8C3" w14:textId="4922EC5F" w:rsidR="008D6777" w:rsidRPr="003A2013" w:rsidRDefault="008D6777" w:rsidP="008D6777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Ponudbeni predračun</w:t>
      </w:r>
    </w:p>
    <w:p w14:paraId="6BCA17FB" w14:textId="3BB534A8" w:rsidR="008D6777" w:rsidRDefault="008D6777" w:rsidP="008D6777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A2013"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r w:rsidRPr="002D200D">
        <w:rPr>
          <w:rFonts w:ascii="Arial" w:hAnsi="Arial" w:cs="Arial"/>
          <w:b/>
          <w:bCs/>
          <w:color w:val="000000"/>
          <w:sz w:val="18"/>
          <w:szCs w:val="18"/>
        </w:rPr>
        <w:t>»Zavarovanje premoženja in premoženjskih interesov Občine Idrija, javnih zavodov in javnega podjetja Občine Idrija v obdobju 31. 12. 2025 do 31. 12. 2029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« </w:t>
      </w:r>
      <w:r w:rsidRPr="003A2013">
        <w:rPr>
          <w:rFonts w:ascii="Arial" w:hAnsi="Arial" w:cs="Arial"/>
          <w:color w:val="000000"/>
          <w:sz w:val="18"/>
          <w:szCs w:val="18"/>
        </w:rPr>
        <w:t>dajemo ponudbo, kot sledi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125E153F" w14:textId="77777777" w:rsidR="008D6777" w:rsidRDefault="008D6777" w:rsidP="008D6777">
      <w:pPr>
        <w:spacing w:before="225" w:after="225" w:line="240" w:lineRule="auto"/>
        <w:jc w:val="both"/>
        <w:rPr>
          <w:rFonts w:ascii="Arial" w:hAnsi="Arial" w:cs="Arial"/>
          <w:bCs/>
          <w:i/>
          <w:iCs/>
          <w:color w:val="000000"/>
          <w:sz w:val="18"/>
          <w:szCs w:val="18"/>
        </w:rPr>
      </w:pPr>
    </w:p>
    <w:p w14:paraId="057F66D9" w14:textId="77777777" w:rsidR="008D6777" w:rsidRPr="008D6777" w:rsidRDefault="008D6777" w:rsidP="008D6777">
      <w:pPr>
        <w:spacing w:before="225" w:after="225" w:line="240" w:lineRule="auto"/>
        <w:jc w:val="both"/>
        <w:rPr>
          <w:rFonts w:ascii="Arial" w:hAnsi="Arial" w:cs="Arial"/>
          <w:bCs/>
          <w:i/>
          <w:iCs/>
          <w:color w:val="000000"/>
          <w:sz w:val="18"/>
          <w:szCs w:val="18"/>
        </w:rPr>
      </w:pPr>
    </w:p>
    <w:p w14:paraId="310077F4" w14:textId="77777777" w:rsidR="008D6777" w:rsidRPr="008D6777" w:rsidRDefault="008D6777" w:rsidP="008D6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sl-SI"/>
        </w:rPr>
      </w:pPr>
      <w:r w:rsidRPr="008D6777">
        <w:rPr>
          <w:rFonts w:ascii="Arial" w:eastAsia="Times New Roman" w:hAnsi="Arial" w:cs="Arial"/>
          <w:bCs/>
          <w:i/>
          <w:iCs/>
          <w:sz w:val="18"/>
          <w:szCs w:val="18"/>
          <w:lang w:eastAsia="sl-SI"/>
        </w:rPr>
        <w:t>NAVODILO:</w:t>
      </w:r>
    </w:p>
    <w:p w14:paraId="6C4F0E1F" w14:textId="77777777" w:rsidR="008D6777" w:rsidRPr="008D6777" w:rsidRDefault="008D6777" w:rsidP="008D6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FDDA0CA" w14:textId="77777777" w:rsidR="008D6777" w:rsidRPr="008D6777" w:rsidRDefault="008D6777" w:rsidP="008C110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bCs/>
          <w:sz w:val="18"/>
          <w:szCs w:val="18"/>
        </w:rPr>
      </w:pPr>
      <w:r w:rsidRPr="008D6777">
        <w:rPr>
          <w:rFonts w:ascii="Arial" w:hAnsi="Arial" w:cs="Arial"/>
          <w:bCs/>
          <w:sz w:val="18"/>
          <w:szCs w:val="18"/>
        </w:rPr>
        <w:t>Ponudnik izpolni obrazec »predračun« in sicer za vse zahtevane zavarovalne vrste.</w:t>
      </w:r>
    </w:p>
    <w:p w14:paraId="646E4404" w14:textId="77777777" w:rsidR="008D6777" w:rsidRPr="008D6777" w:rsidRDefault="008D6777" w:rsidP="008C110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bCs/>
          <w:sz w:val="18"/>
          <w:szCs w:val="18"/>
        </w:rPr>
      </w:pPr>
      <w:r w:rsidRPr="008D6777">
        <w:rPr>
          <w:rFonts w:ascii="Arial" w:hAnsi="Arial" w:cs="Arial"/>
          <w:bCs/>
          <w:sz w:val="18"/>
          <w:szCs w:val="18"/>
        </w:rPr>
        <w:t xml:space="preserve">Ponudnik je dolžan obrazcu priložiti izpolnjene Excel tabele: »IME ZAVODA-podatki«. Ponudnik izpolnjuje polja, ki so obarvana svetlo rjavo – vnese premijske stopnje oziroma zavarovalne premije. </w:t>
      </w:r>
    </w:p>
    <w:p w14:paraId="75343719" w14:textId="77777777" w:rsidR="008D6777" w:rsidRPr="008D6777" w:rsidRDefault="008D6777" w:rsidP="008C110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bCs/>
          <w:sz w:val="18"/>
          <w:szCs w:val="18"/>
        </w:rPr>
      </w:pPr>
      <w:r w:rsidRPr="008D6777">
        <w:rPr>
          <w:rFonts w:ascii="Arial" w:hAnsi="Arial" w:cs="Arial"/>
          <w:bCs/>
          <w:sz w:val="18"/>
          <w:szCs w:val="18"/>
        </w:rPr>
        <w:t>V zavihek REKAPITULACIJA ponudnik vnese končne premije brez davka po zavarovalnih vrstah.</w:t>
      </w:r>
    </w:p>
    <w:p w14:paraId="6F32BEA1" w14:textId="77777777" w:rsidR="008D6777" w:rsidRPr="008D6777" w:rsidRDefault="008D6777" w:rsidP="008C110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bCs/>
          <w:sz w:val="18"/>
          <w:szCs w:val="18"/>
        </w:rPr>
      </w:pPr>
      <w:r w:rsidRPr="008D6777">
        <w:rPr>
          <w:rFonts w:ascii="Arial" w:hAnsi="Arial" w:cs="Arial"/>
          <w:bCs/>
          <w:sz w:val="18"/>
          <w:szCs w:val="18"/>
        </w:rPr>
        <w:t xml:space="preserve">V ostale zavihke ponudnik vnese premijo (brez davka) ali osnovo za obračun premije, ali odstotek zav. premije, v skladu z zahtevami posamezne tabele. Ponudniki vnesejo tudi svoj naziv, naslov in številko predmetnega javnega naročila, kot je zahtevano v Excel tabelah: »IME ZAVODA-podatki« </w:t>
      </w:r>
    </w:p>
    <w:p w14:paraId="08C80CC5" w14:textId="77777777" w:rsidR="008D6777" w:rsidRPr="008D6777" w:rsidRDefault="008D6777" w:rsidP="008C110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bCs/>
          <w:sz w:val="18"/>
          <w:szCs w:val="18"/>
        </w:rPr>
      </w:pPr>
      <w:r w:rsidRPr="008D6777">
        <w:rPr>
          <w:rFonts w:ascii="Arial" w:hAnsi="Arial" w:cs="Arial"/>
          <w:bCs/>
          <w:sz w:val="18"/>
          <w:szCs w:val="18"/>
        </w:rPr>
        <w:t>Posamezna premija oziroma premijska stopnja vsebuje vse elemente iz katerih je sestavljena in vsa doplačila in popuste.</w:t>
      </w:r>
    </w:p>
    <w:p w14:paraId="7D9E92CA" w14:textId="77777777" w:rsidR="008D6777" w:rsidRPr="008D6777" w:rsidRDefault="008D6777" w:rsidP="008C110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bCs/>
          <w:sz w:val="18"/>
          <w:szCs w:val="18"/>
        </w:rPr>
      </w:pPr>
      <w:r w:rsidRPr="008D6777">
        <w:rPr>
          <w:rFonts w:ascii="Arial" w:hAnsi="Arial" w:cs="Arial"/>
          <w:bCs/>
          <w:sz w:val="18"/>
          <w:szCs w:val="18"/>
        </w:rPr>
        <w:t>Ponudnik priloži podpisane in žigosane kopije »Zavarovalno tehnične specifikacije« ter svoje zavarovalne pogoje</w:t>
      </w:r>
    </w:p>
    <w:p w14:paraId="47725C8C" w14:textId="77777777" w:rsidR="008D6777" w:rsidRPr="008D6777" w:rsidRDefault="008D6777" w:rsidP="008C110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bCs/>
          <w:sz w:val="18"/>
          <w:szCs w:val="18"/>
        </w:rPr>
      </w:pPr>
      <w:r w:rsidRPr="008D6777">
        <w:rPr>
          <w:rFonts w:ascii="Arial" w:hAnsi="Arial" w:cs="Arial"/>
          <w:bCs/>
          <w:sz w:val="18"/>
          <w:szCs w:val="18"/>
        </w:rPr>
        <w:t>Ponudnik mora predračun izpolniti ter vsako stran predračuna podpisati in ožigosati.</w:t>
      </w:r>
    </w:p>
    <w:p w14:paraId="24C893B4" w14:textId="77777777" w:rsidR="008D6777" w:rsidRDefault="008D6777" w:rsidP="008D6777">
      <w:pPr>
        <w:rPr>
          <w:rFonts w:ascii="Arial" w:hAnsi="Arial" w:cs="Arial"/>
          <w:color w:val="000000"/>
          <w:sz w:val="18"/>
          <w:szCs w:val="18"/>
        </w:rPr>
      </w:pPr>
    </w:p>
    <w:p w14:paraId="0469008B" w14:textId="77777777" w:rsidR="008D6777" w:rsidRDefault="008D6777" w:rsidP="008D6777">
      <w:pPr>
        <w:rPr>
          <w:rFonts w:ascii="Arial" w:hAnsi="Arial" w:cs="Arial"/>
          <w:color w:val="000000"/>
          <w:sz w:val="18"/>
          <w:szCs w:val="18"/>
        </w:rPr>
      </w:pPr>
    </w:p>
    <w:p w14:paraId="68FB4E3C" w14:textId="77777777" w:rsidR="008D6777" w:rsidRDefault="008D6777" w:rsidP="008D6777">
      <w:pPr>
        <w:rPr>
          <w:rFonts w:ascii="Arial" w:hAnsi="Arial" w:cs="Arial"/>
          <w:color w:val="000000"/>
          <w:sz w:val="18"/>
          <w:szCs w:val="18"/>
        </w:rPr>
      </w:pPr>
    </w:p>
    <w:p w14:paraId="1BF4820D" w14:textId="4B4674CA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8D6777">
        <w:rPr>
          <w:rFonts w:ascii="Arial" w:hAnsi="Arial" w:cs="Arial"/>
          <w:b/>
          <w:bCs/>
          <w:sz w:val="18"/>
          <w:szCs w:val="18"/>
          <w:u w:val="single"/>
        </w:rPr>
        <w:t>Za sklop 1: Občina Idrija in Zavod za turizem Idrija</w:t>
      </w:r>
    </w:p>
    <w:p w14:paraId="5AB3378E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p w14:paraId="11922CFA" w14:textId="77777777" w:rsidR="008D6777" w:rsidRPr="008D6777" w:rsidRDefault="008D6777" w:rsidP="008C1107">
      <w:pPr>
        <w:pStyle w:val="ListParagraph"/>
        <w:widowControl w:val="0"/>
        <w:numPr>
          <w:ilvl w:val="0"/>
          <w:numId w:val="46"/>
        </w:numPr>
        <w:tabs>
          <w:tab w:val="left" w:pos="402"/>
          <w:tab w:val="left" w:pos="924"/>
        </w:tabs>
        <w:autoSpaceDE w:val="0"/>
        <w:autoSpaceDN w:val="0"/>
        <w:spacing w:before="94" w:after="0" w:line="240" w:lineRule="auto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t>Zavarovanje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OBČINE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2FD43642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sz w:val="18"/>
          <w:szCs w:val="18"/>
        </w:rPr>
      </w:pPr>
    </w:p>
    <w:p w14:paraId="7B3247BB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9125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2977"/>
        <w:gridCol w:w="2693"/>
      </w:tblGrid>
      <w:tr w:rsidR="008D6777" w:rsidRPr="008D6777" w14:paraId="01A0E471" w14:textId="77777777" w:rsidTr="008D6777">
        <w:trPr>
          <w:trHeight w:val="642"/>
        </w:trPr>
        <w:tc>
          <w:tcPr>
            <w:tcW w:w="3455" w:type="dxa"/>
            <w:vAlign w:val="center"/>
          </w:tcPr>
          <w:p w14:paraId="52F6D542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260164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2693" w:type="dxa"/>
            <w:vAlign w:val="center"/>
          </w:tcPr>
          <w:p w14:paraId="1B435858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21508533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14686692" w14:textId="77777777" w:rsidR="008D6777" w:rsidRPr="00DB49F4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DB49F4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DB49F4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DB49F4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2977" w:type="dxa"/>
            <w:vAlign w:val="center"/>
          </w:tcPr>
          <w:p w14:paraId="0433A64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4C7E38A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C81F519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2912B093" w14:textId="77777777" w:rsidR="008D6777" w:rsidRPr="00DB49F4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DB49F4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DB49F4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DB49F4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DB49F4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DB49F4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DB49F4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DB49F4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2977" w:type="dxa"/>
            <w:vAlign w:val="center"/>
          </w:tcPr>
          <w:p w14:paraId="4D0CAFF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7AC7C29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449AEE63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00A4A7DD" w14:textId="77777777" w:rsidR="008D6777" w:rsidRPr="00DB49F4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DB49F4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DB49F4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DB49F4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2977" w:type="dxa"/>
            <w:vAlign w:val="center"/>
          </w:tcPr>
          <w:p w14:paraId="47C86C5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6EF192D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7C14D1E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06B8334B" w14:textId="0426AA1C" w:rsidR="008D6777" w:rsidRPr="00DB49F4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DB49F4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2977" w:type="dxa"/>
            <w:vAlign w:val="center"/>
          </w:tcPr>
          <w:p w14:paraId="63948A3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5487C5E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501D95A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4DB87C4C" w14:textId="5A589570" w:rsidR="008D6777" w:rsidRPr="00DB49F4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</w:pPr>
            <w:r w:rsidRPr="00DB49F4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 sončnih elek</w:t>
            </w:r>
            <w:proofErr w:type="spellStart"/>
            <w:r w:rsidRPr="00DB49F4">
              <w:rPr>
                <w:rFonts w:ascii="Arial" w:eastAsia="Arial MT" w:hAnsi="Arial" w:cs="Arial"/>
                <w:w w:val="95"/>
                <w:sz w:val="18"/>
                <w:szCs w:val="18"/>
              </w:rPr>
              <w:t>trarn</w:t>
            </w:r>
            <w:proofErr w:type="spellEnd"/>
          </w:p>
        </w:tc>
        <w:tc>
          <w:tcPr>
            <w:tcW w:w="2977" w:type="dxa"/>
            <w:vAlign w:val="center"/>
          </w:tcPr>
          <w:p w14:paraId="398547F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4926150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44A4A163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42FC3ECB" w14:textId="1369DC68" w:rsidR="008D6777" w:rsidRPr="00DB49F4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DB49F4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DB49F4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DB49F4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2977" w:type="dxa"/>
            <w:vAlign w:val="center"/>
          </w:tcPr>
          <w:p w14:paraId="6201B73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76DE2E5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D97F016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7AD02E73" w14:textId="77777777" w:rsidR="008D6777" w:rsidRPr="00DB49F4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DB49F4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DB49F4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DB49F4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2977" w:type="dxa"/>
            <w:vAlign w:val="center"/>
          </w:tcPr>
          <w:p w14:paraId="1F92E9A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621AEA3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33048B1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08E24700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lastRenderedPageBreak/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2977" w:type="dxa"/>
            <w:vAlign w:val="center"/>
          </w:tcPr>
          <w:p w14:paraId="6BCA77A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515D4BC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07183C4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6E616166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Avtomobilsko zavarovanje</w:t>
            </w:r>
          </w:p>
        </w:tc>
        <w:tc>
          <w:tcPr>
            <w:tcW w:w="2977" w:type="dxa"/>
            <w:vAlign w:val="center"/>
          </w:tcPr>
          <w:p w14:paraId="28E2819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149342A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133E149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4DD8FAC0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2977" w:type="dxa"/>
            <w:vAlign w:val="center"/>
          </w:tcPr>
          <w:p w14:paraId="18187E0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7EA7AA0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0E6C860D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3E566D49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2977" w:type="dxa"/>
            <w:vAlign w:val="center"/>
          </w:tcPr>
          <w:p w14:paraId="14AB531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0B9FD9A0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745F59AA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08FFD0C3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15922863" w14:textId="77777777" w:rsidR="008D6777" w:rsidRPr="008D6777" w:rsidRDefault="008D6777" w:rsidP="008C1107">
      <w:pPr>
        <w:pStyle w:val="ListParagraph"/>
        <w:widowControl w:val="0"/>
        <w:numPr>
          <w:ilvl w:val="0"/>
          <w:numId w:val="46"/>
        </w:numPr>
        <w:tabs>
          <w:tab w:val="left" w:pos="402"/>
          <w:tab w:val="left" w:pos="924"/>
        </w:tabs>
        <w:autoSpaceDE w:val="0"/>
        <w:autoSpaceDN w:val="0"/>
        <w:spacing w:after="0" w:line="240" w:lineRule="auto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t>Zavarovanje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ZAVODA ZA TURIZEM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23241C88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sz w:val="18"/>
          <w:szCs w:val="18"/>
        </w:rPr>
      </w:pPr>
    </w:p>
    <w:p w14:paraId="3B675A95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9125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2268"/>
        <w:gridCol w:w="2693"/>
      </w:tblGrid>
      <w:tr w:rsidR="008D6777" w:rsidRPr="008D6777" w14:paraId="497BC4C5" w14:textId="77777777" w:rsidTr="008D6777">
        <w:trPr>
          <w:trHeight w:val="642"/>
        </w:trPr>
        <w:tc>
          <w:tcPr>
            <w:tcW w:w="4164" w:type="dxa"/>
            <w:vAlign w:val="center"/>
          </w:tcPr>
          <w:p w14:paraId="070AE36B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7C338D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2693" w:type="dxa"/>
            <w:vAlign w:val="center"/>
          </w:tcPr>
          <w:p w14:paraId="27678591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79C32736" w14:textId="77777777" w:rsidTr="008D6777">
        <w:trPr>
          <w:trHeight w:val="506"/>
        </w:trPr>
        <w:tc>
          <w:tcPr>
            <w:tcW w:w="4164" w:type="dxa"/>
            <w:vAlign w:val="center"/>
          </w:tcPr>
          <w:p w14:paraId="2C38A324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2268" w:type="dxa"/>
            <w:vAlign w:val="center"/>
          </w:tcPr>
          <w:p w14:paraId="13D7734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4B6EEE9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4D33A0AE" w14:textId="77777777" w:rsidTr="008D6777">
        <w:trPr>
          <w:trHeight w:val="506"/>
        </w:trPr>
        <w:tc>
          <w:tcPr>
            <w:tcW w:w="4164" w:type="dxa"/>
            <w:vAlign w:val="center"/>
          </w:tcPr>
          <w:p w14:paraId="4EC42A18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2268" w:type="dxa"/>
            <w:vAlign w:val="center"/>
          </w:tcPr>
          <w:p w14:paraId="568FAEB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612E6DB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4884E2A" w14:textId="77777777" w:rsidTr="008D6777">
        <w:trPr>
          <w:trHeight w:val="506"/>
        </w:trPr>
        <w:tc>
          <w:tcPr>
            <w:tcW w:w="4164" w:type="dxa"/>
            <w:vAlign w:val="center"/>
          </w:tcPr>
          <w:p w14:paraId="50A80A94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2268" w:type="dxa"/>
            <w:vAlign w:val="center"/>
          </w:tcPr>
          <w:p w14:paraId="59AAA1A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0208BEB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0ABF473" w14:textId="77777777" w:rsidTr="008D6777">
        <w:trPr>
          <w:trHeight w:val="505"/>
        </w:trPr>
        <w:tc>
          <w:tcPr>
            <w:tcW w:w="4164" w:type="dxa"/>
            <w:vAlign w:val="center"/>
          </w:tcPr>
          <w:p w14:paraId="1C2B6E24" w14:textId="0C83D156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2268" w:type="dxa"/>
            <w:vAlign w:val="center"/>
          </w:tcPr>
          <w:p w14:paraId="492D0D2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605D91B7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4005D65" w14:textId="77777777" w:rsidTr="008D6777">
        <w:trPr>
          <w:trHeight w:val="505"/>
        </w:trPr>
        <w:tc>
          <w:tcPr>
            <w:tcW w:w="4164" w:type="dxa"/>
            <w:vAlign w:val="center"/>
          </w:tcPr>
          <w:p w14:paraId="5FCD8085" w14:textId="38027E8C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8D6777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2268" w:type="dxa"/>
            <w:vAlign w:val="center"/>
          </w:tcPr>
          <w:p w14:paraId="69C8569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45AFCAB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78D6EA6" w14:textId="77777777" w:rsidTr="008D6777">
        <w:trPr>
          <w:trHeight w:val="505"/>
        </w:trPr>
        <w:tc>
          <w:tcPr>
            <w:tcW w:w="4164" w:type="dxa"/>
            <w:vAlign w:val="center"/>
          </w:tcPr>
          <w:p w14:paraId="1D0BA4CA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2268" w:type="dxa"/>
            <w:vAlign w:val="center"/>
          </w:tcPr>
          <w:p w14:paraId="62BD9C97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1F2D4A70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481D0A09" w14:textId="77777777" w:rsidTr="008D6777">
        <w:trPr>
          <w:trHeight w:val="506"/>
        </w:trPr>
        <w:tc>
          <w:tcPr>
            <w:tcW w:w="4164" w:type="dxa"/>
            <w:vAlign w:val="center"/>
          </w:tcPr>
          <w:p w14:paraId="77DAA67A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2268" w:type="dxa"/>
            <w:vAlign w:val="center"/>
          </w:tcPr>
          <w:p w14:paraId="1A317DC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77B3CF1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F54B7EE" w14:textId="77777777" w:rsidTr="008D6777">
        <w:trPr>
          <w:trHeight w:val="506"/>
        </w:trPr>
        <w:tc>
          <w:tcPr>
            <w:tcW w:w="4164" w:type="dxa"/>
            <w:vAlign w:val="center"/>
          </w:tcPr>
          <w:p w14:paraId="1D16E333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Avtomobilsko zavarovanje (kasko koles)</w:t>
            </w:r>
          </w:p>
          <w:p w14:paraId="1216CC89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0FB14F4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203C2B4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C2B2D06" w14:textId="77777777" w:rsidTr="008D6777">
        <w:trPr>
          <w:trHeight w:val="506"/>
        </w:trPr>
        <w:tc>
          <w:tcPr>
            <w:tcW w:w="4164" w:type="dxa"/>
            <w:vAlign w:val="center"/>
          </w:tcPr>
          <w:p w14:paraId="3020F257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2268" w:type="dxa"/>
            <w:vAlign w:val="center"/>
          </w:tcPr>
          <w:p w14:paraId="7AFDB50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72164A3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40A2563A" w14:textId="77777777" w:rsidTr="008D6777">
        <w:trPr>
          <w:trHeight w:val="505"/>
        </w:trPr>
        <w:tc>
          <w:tcPr>
            <w:tcW w:w="4164" w:type="dxa"/>
            <w:vAlign w:val="center"/>
          </w:tcPr>
          <w:p w14:paraId="7F6B2CCC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2268" w:type="dxa"/>
            <w:vAlign w:val="center"/>
          </w:tcPr>
          <w:p w14:paraId="4DA2845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693" w:type="dxa"/>
            <w:vAlign w:val="center"/>
          </w:tcPr>
          <w:p w14:paraId="6EBC15E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1DFC75DD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p w14:paraId="01AA064A" w14:textId="77777777" w:rsidR="008D6777" w:rsidRP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tbl>
      <w:tblPr>
        <w:tblStyle w:val="NormalTablePHPDOCX"/>
        <w:tblW w:w="8745" w:type="dxa"/>
        <w:tblInd w:w="102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8D6777" w:rsidRPr="003A2013" w14:paraId="554DDCC5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85BCFC0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53DF788" w14:textId="77777777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8D6777" w:rsidRPr="003A2013" w14:paraId="24CFA7AD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71B4C88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D53C483" w14:textId="77777777" w:rsidR="008D6777" w:rsidRPr="003A2013" w:rsidRDefault="008D6777" w:rsidP="007200DC"/>
          <w:p w14:paraId="71A6BDE3" w14:textId="77777777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(žig in podpis)</w:t>
            </w: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br/>
              <w:t> </w:t>
            </w:r>
          </w:p>
        </w:tc>
      </w:tr>
    </w:tbl>
    <w:p w14:paraId="177DCA7A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br w:type="page"/>
      </w:r>
    </w:p>
    <w:p w14:paraId="0E2DDF14" w14:textId="28672186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8D6777">
        <w:rPr>
          <w:rFonts w:ascii="Arial" w:hAnsi="Arial" w:cs="Arial"/>
          <w:b/>
          <w:bCs/>
          <w:sz w:val="18"/>
          <w:szCs w:val="18"/>
          <w:u w:val="single"/>
        </w:rPr>
        <w:lastRenderedPageBreak/>
        <w:t>Za sklop 2: Javno podjetje Komunala Idrija d.o.o.</w:t>
      </w:r>
    </w:p>
    <w:p w14:paraId="2D5FC296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p w14:paraId="4D3C8CC2" w14:textId="77777777" w:rsidR="008D6777" w:rsidRPr="008D6777" w:rsidRDefault="008D6777" w:rsidP="008C1107">
      <w:pPr>
        <w:pStyle w:val="ListParagraph"/>
        <w:widowControl w:val="0"/>
        <w:numPr>
          <w:ilvl w:val="0"/>
          <w:numId w:val="47"/>
        </w:numPr>
        <w:tabs>
          <w:tab w:val="left" w:pos="402"/>
          <w:tab w:val="left" w:pos="924"/>
        </w:tabs>
        <w:autoSpaceDE w:val="0"/>
        <w:autoSpaceDN w:val="0"/>
        <w:spacing w:before="94" w:after="0" w:line="240" w:lineRule="auto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t>Zavarovanje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KOMUNALE D.O.O.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26F0CE63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sz w:val="18"/>
          <w:szCs w:val="18"/>
        </w:rPr>
      </w:pPr>
    </w:p>
    <w:p w14:paraId="7F2A729E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2"/>
        <w:gridCol w:w="2410"/>
        <w:gridCol w:w="2268"/>
      </w:tblGrid>
      <w:tr w:rsidR="008D6777" w:rsidRPr="008D6777" w14:paraId="5DCA0F6A" w14:textId="77777777" w:rsidTr="008D6777">
        <w:trPr>
          <w:trHeight w:val="642"/>
        </w:trPr>
        <w:tc>
          <w:tcPr>
            <w:tcW w:w="4022" w:type="dxa"/>
            <w:vAlign w:val="center"/>
          </w:tcPr>
          <w:p w14:paraId="1A7C229E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748CD9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2268" w:type="dxa"/>
            <w:vAlign w:val="center"/>
          </w:tcPr>
          <w:p w14:paraId="2F0494B7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6266EEBC" w14:textId="77777777" w:rsidTr="008D6777">
        <w:trPr>
          <w:trHeight w:val="506"/>
        </w:trPr>
        <w:tc>
          <w:tcPr>
            <w:tcW w:w="4022" w:type="dxa"/>
            <w:vAlign w:val="center"/>
          </w:tcPr>
          <w:p w14:paraId="2BBE34AB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2410" w:type="dxa"/>
            <w:vAlign w:val="center"/>
          </w:tcPr>
          <w:p w14:paraId="3AF751D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3D0ACCF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FFF7C3F" w14:textId="77777777" w:rsidTr="008D6777">
        <w:trPr>
          <w:trHeight w:val="506"/>
        </w:trPr>
        <w:tc>
          <w:tcPr>
            <w:tcW w:w="4022" w:type="dxa"/>
            <w:vAlign w:val="center"/>
          </w:tcPr>
          <w:p w14:paraId="21E1808F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2410" w:type="dxa"/>
            <w:vAlign w:val="center"/>
          </w:tcPr>
          <w:p w14:paraId="630DB4C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1FDC42E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FDB03BE" w14:textId="77777777" w:rsidTr="008D6777">
        <w:trPr>
          <w:trHeight w:val="506"/>
        </w:trPr>
        <w:tc>
          <w:tcPr>
            <w:tcW w:w="4022" w:type="dxa"/>
            <w:vAlign w:val="center"/>
          </w:tcPr>
          <w:p w14:paraId="674E5F0A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2410" w:type="dxa"/>
            <w:vAlign w:val="center"/>
          </w:tcPr>
          <w:p w14:paraId="44A100E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6FABE0C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63909B3" w14:textId="77777777" w:rsidTr="008D6777">
        <w:trPr>
          <w:trHeight w:val="505"/>
        </w:trPr>
        <w:tc>
          <w:tcPr>
            <w:tcW w:w="4022" w:type="dxa"/>
            <w:vAlign w:val="center"/>
          </w:tcPr>
          <w:p w14:paraId="002B5496" w14:textId="2DF06644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2410" w:type="dxa"/>
            <w:vAlign w:val="center"/>
          </w:tcPr>
          <w:p w14:paraId="1958B9B0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7BD85B7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5C74E3A" w14:textId="77777777" w:rsidTr="008D6777">
        <w:trPr>
          <w:trHeight w:val="505"/>
        </w:trPr>
        <w:tc>
          <w:tcPr>
            <w:tcW w:w="4022" w:type="dxa"/>
            <w:vAlign w:val="center"/>
          </w:tcPr>
          <w:p w14:paraId="4535E979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 – STANOVANJA</w:t>
            </w:r>
          </w:p>
        </w:tc>
        <w:tc>
          <w:tcPr>
            <w:tcW w:w="2410" w:type="dxa"/>
            <w:vAlign w:val="center"/>
          </w:tcPr>
          <w:p w14:paraId="404AB1C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C94066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324DF3A" w14:textId="77777777" w:rsidTr="008D6777">
        <w:trPr>
          <w:trHeight w:val="505"/>
        </w:trPr>
        <w:tc>
          <w:tcPr>
            <w:tcW w:w="4022" w:type="dxa"/>
            <w:vAlign w:val="center"/>
          </w:tcPr>
          <w:p w14:paraId="6A10DD9C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 - STANOVANJA</w:t>
            </w:r>
          </w:p>
        </w:tc>
        <w:tc>
          <w:tcPr>
            <w:tcW w:w="2410" w:type="dxa"/>
            <w:vAlign w:val="center"/>
          </w:tcPr>
          <w:p w14:paraId="2412A20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79DDF59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188CEE8" w14:textId="77777777" w:rsidTr="008D6777">
        <w:trPr>
          <w:trHeight w:val="505"/>
        </w:trPr>
        <w:tc>
          <w:tcPr>
            <w:tcW w:w="4022" w:type="dxa"/>
            <w:vAlign w:val="center"/>
          </w:tcPr>
          <w:p w14:paraId="4894A7AF" w14:textId="7A9005CF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8D6777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2410" w:type="dxa"/>
            <w:vAlign w:val="center"/>
          </w:tcPr>
          <w:p w14:paraId="09F1C8D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1BB2483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487B1611" w14:textId="77777777" w:rsidTr="008D6777">
        <w:trPr>
          <w:trHeight w:val="505"/>
        </w:trPr>
        <w:tc>
          <w:tcPr>
            <w:tcW w:w="4022" w:type="dxa"/>
            <w:vAlign w:val="center"/>
          </w:tcPr>
          <w:p w14:paraId="18764FDC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2410" w:type="dxa"/>
            <w:vAlign w:val="center"/>
          </w:tcPr>
          <w:p w14:paraId="0DE2598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3F91692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65A563F" w14:textId="77777777" w:rsidTr="008D6777">
        <w:trPr>
          <w:trHeight w:val="506"/>
        </w:trPr>
        <w:tc>
          <w:tcPr>
            <w:tcW w:w="4022" w:type="dxa"/>
            <w:vAlign w:val="center"/>
          </w:tcPr>
          <w:p w14:paraId="350A666A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2410" w:type="dxa"/>
            <w:vAlign w:val="center"/>
          </w:tcPr>
          <w:p w14:paraId="6B07BAF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229D448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73E12A4" w14:textId="77777777" w:rsidTr="008D6777">
        <w:trPr>
          <w:trHeight w:val="506"/>
        </w:trPr>
        <w:tc>
          <w:tcPr>
            <w:tcW w:w="4022" w:type="dxa"/>
            <w:vAlign w:val="center"/>
          </w:tcPr>
          <w:p w14:paraId="52AB5DA4" w14:textId="023BBE81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 proizvajalčeve odgovornosti</w:t>
            </w:r>
          </w:p>
        </w:tc>
        <w:tc>
          <w:tcPr>
            <w:tcW w:w="2410" w:type="dxa"/>
            <w:vAlign w:val="center"/>
          </w:tcPr>
          <w:p w14:paraId="1334439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71261C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1FFE63E2" w14:textId="77777777" w:rsidTr="008D6777">
        <w:trPr>
          <w:trHeight w:val="506"/>
        </w:trPr>
        <w:tc>
          <w:tcPr>
            <w:tcW w:w="4022" w:type="dxa"/>
            <w:vAlign w:val="center"/>
          </w:tcPr>
          <w:p w14:paraId="235E0761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Avtomobilsko zavarovanje</w:t>
            </w:r>
          </w:p>
        </w:tc>
        <w:tc>
          <w:tcPr>
            <w:tcW w:w="2410" w:type="dxa"/>
            <w:vAlign w:val="center"/>
          </w:tcPr>
          <w:p w14:paraId="694DD9F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6AB0E99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C8D3EAE" w14:textId="77777777" w:rsidTr="008D6777">
        <w:trPr>
          <w:trHeight w:val="506"/>
        </w:trPr>
        <w:tc>
          <w:tcPr>
            <w:tcW w:w="4022" w:type="dxa"/>
            <w:vAlign w:val="center"/>
          </w:tcPr>
          <w:p w14:paraId="7D4A8BA5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2410" w:type="dxa"/>
            <w:vAlign w:val="center"/>
          </w:tcPr>
          <w:p w14:paraId="2FDC422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2FE202A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6D1C024C" w14:textId="77777777" w:rsidTr="008D6777">
        <w:trPr>
          <w:trHeight w:val="505"/>
        </w:trPr>
        <w:tc>
          <w:tcPr>
            <w:tcW w:w="4022" w:type="dxa"/>
            <w:vAlign w:val="center"/>
          </w:tcPr>
          <w:p w14:paraId="21AA438C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2410" w:type="dxa"/>
            <w:vAlign w:val="center"/>
          </w:tcPr>
          <w:p w14:paraId="1BEE1D6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vAlign w:val="center"/>
          </w:tcPr>
          <w:p w14:paraId="18EA3C67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45324BAA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p w14:paraId="12A5701C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p w14:paraId="4DC705D7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p w14:paraId="68EA0E7A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tbl>
      <w:tblPr>
        <w:tblStyle w:val="NormalTablePHPDOCX"/>
        <w:tblW w:w="8745" w:type="dxa"/>
        <w:tblInd w:w="102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8D6777" w:rsidRPr="003A2013" w14:paraId="095B52BC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763A4AE3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557EE3C" w14:textId="77777777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8D6777" w:rsidRPr="003A2013" w14:paraId="10B47ADE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81AF19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D26F96A" w14:textId="77777777" w:rsidR="008D6777" w:rsidRPr="003A2013" w:rsidRDefault="008D6777" w:rsidP="007200DC"/>
          <w:p w14:paraId="5B3B6592" w14:textId="77777777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(žig in podpis)</w:t>
            </w: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br/>
              <w:t> </w:t>
            </w:r>
          </w:p>
        </w:tc>
      </w:tr>
    </w:tbl>
    <w:p w14:paraId="03B1EFC2" w14:textId="6737F620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br w:type="page"/>
      </w:r>
    </w:p>
    <w:p w14:paraId="390A59BD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8D6777">
        <w:rPr>
          <w:rFonts w:ascii="Arial" w:hAnsi="Arial" w:cs="Arial"/>
          <w:b/>
          <w:bCs/>
          <w:sz w:val="18"/>
          <w:szCs w:val="18"/>
          <w:u w:val="single"/>
        </w:rPr>
        <w:lastRenderedPageBreak/>
        <w:t>Za sklop 3: Zdravstveni dom Idrija</w:t>
      </w:r>
    </w:p>
    <w:p w14:paraId="66F3C558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p w14:paraId="59419B0B" w14:textId="77777777" w:rsidR="008D6777" w:rsidRPr="008D6777" w:rsidRDefault="008D6777" w:rsidP="008C1107">
      <w:pPr>
        <w:pStyle w:val="ListParagraph"/>
        <w:widowControl w:val="0"/>
        <w:numPr>
          <w:ilvl w:val="0"/>
          <w:numId w:val="48"/>
        </w:numPr>
        <w:tabs>
          <w:tab w:val="left" w:pos="402"/>
          <w:tab w:val="left" w:pos="924"/>
        </w:tabs>
        <w:autoSpaceDE w:val="0"/>
        <w:autoSpaceDN w:val="0"/>
        <w:spacing w:before="94" w:after="0" w:line="240" w:lineRule="auto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t>Zavarovanje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ZDRAVSTVENEGA DOMA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44E5E636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sz w:val="18"/>
          <w:szCs w:val="18"/>
        </w:rPr>
      </w:pPr>
    </w:p>
    <w:p w14:paraId="42BD9111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8"/>
        <w:gridCol w:w="2268"/>
        <w:gridCol w:w="2694"/>
      </w:tblGrid>
      <w:tr w:rsidR="008D6777" w:rsidRPr="008D6777" w14:paraId="121723EF" w14:textId="77777777" w:rsidTr="008D6777">
        <w:trPr>
          <w:trHeight w:val="642"/>
        </w:trPr>
        <w:tc>
          <w:tcPr>
            <w:tcW w:w="3738" w:type="dxa"/>
            <w:vAlign w:val="center"/>
          </w:tcPr>
          <w:p w14:paraId="7D72FEC8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FA5350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2694" w:type="dxa"/>
            <w:vAlign w:val="center"/>
          </w:tcPr>
          <w:p w14:paraId="3FF0C089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22B69780" w14:textId="77777777" w:rsidTr="008D6777">
        <w:trPr>
          <w:trHeight w:val="506"/>
        </w:trPr>
        <w:tc>
          <w:tcPr>
            <w:tcW w:w="3738" w:type="dxa"/>
            <w:vAlign w:val="center"/>
          </w:tcPr>
          <w:p w14:paraId="1CCA4B56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2268" w:type="dxa"/>
            <w:vAlign w:val="center"/>
          </w:tcPr>
          <w:p w14:paraId="17B8EEF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2CB479E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96E5B44" w14:textId="77777777" w:rsidTr="008D6777">
        <w:trPr>
          <w:trHeight w:val="506"/>
        </w:trPr>
        <w:tc>
          <w:tcPr>
            <w:tcW w:w="3738" w:type="dxa"/>
            <w:vAlign w:val="center"/>
          </w:tcPr>
          <w:p w14:paraId="51DEBC87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2268" w:type="dxa"/>
            <w:vAlign w:val="center"/>
          </w:tcPr>
          <w:p w14:paraId="68F3554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5A1B03D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1228C674" w14:textId="77777777" w:rsidTr="008D6777">
        <w:trPr>
          <w:trHeight w:val="506"/>
        </w:trPr>
        <w:tc>
          <w:tcPr>
            <w:tcW w:w="3738" w:type="dxa"/>
            <w:vAlign w:val="center"/>
          </w:tcPr>
          <w:p w14:paraId="79B02095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2268" w:type="dxa"/>
            <w:vAlign w:val="center"/>
          </w:tcPr>
          <w:p w14:paraId="74DEEF0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27841BB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4C2680F3" w14:textId="77777777" w:rsidTr="008D6777">
        <w:trPr>
          <w:trHeight w:val="505"/>
        </w:trPr>
        <w:tc>
          <w:tcPr>
            <w:tcW w:w="3738" w:type="dxa"/>
            <w:vAlign w:val="center"/>
          </w:tcPr>
          <w:p w14:paraId="41520ABC" w14:textId="06D5700E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2268" w:type="dxa"/>
            <w:vAlign w:val="center"/>
          </w:tcPr>
          <w:p w14:paraId="0372A9C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60E8558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C9C46EE" w14:textId="77777777" w:rsidTr="008D6777">
        <w:trPr>
          <w:trHeight w:val="505"/>
        </w:trPr>
        <w:tc>
          <w:tcPr>
            <w:tcW w:w="3738" w:type="dxa"/>
            <w:vAlign w:val="center"/>
          </w:tcPr>
          <w:p w14:paraId="7C2DC0BE" w14:textId="45388E9F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8D6777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2268" w:type="dxa"/>
            <w:vAlign w:val="center"/>
          </w:tcPr>
          <w:p w14:paraId="02482A6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258F116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115F917C" w14:textId="77777777" w:rsidTr="008D6777">
        <w:trPr>
          <w:trHeight w:val="505"/>
        </w:trPr>
        <w:tc>
          <w:tcPr>
            <w:tcW w:w="3738" w:type="dxa"/>
            <w:vAlign w:val="center"/>
          </w:tcPr>
          <w:p w14:paraId="125A227B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2268" w:type="dxa"/>
            <w:vAlign w:val="center"/>
          </w:tcPr>
          <w:p w14:paraId="26E9927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69A59C0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0F62648" w14:textId="77777777" w:rsidTr="008D6777">
        <w:trPr>
          <w:trHeight w:val="506"/>
        </w:trPr>
        <w:tc>
          <w:tcPr>
            <w:tcW w:w="3738" w:type="dxa"/>
            <w:vAlign w:val="center"/>
          </w:tcPr>
          <w:p w14:paraId="1A5D0CD4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2268" w:type="dxa"/>
            <w:vAlign w:val="center"/>
          </w:tcPr>
          <w:p w14:paraId="7EC1DF2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6E99E51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1FAC0EB0" w14:textId="77777777" w:rsidTr="008D6777">
        <w:trPr>
          <w:trHeight w:val="506"/>
        </w:trPr>
        <w:tc>
          <w:tcPr>
            <w:tcW w:w="3738" w:type="dxa"/>
            <w:vAlign w:val="center"/>
          </w:tcPr>
          <w:p w14:paraId="1E274EEE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 poklicne odgovornosti</w:t>
            </w:r>
          </w:p>
        </w:tc>
        <w:tc>
          <w:tcPr>
            <w:tcW w:w="2268" w:type="dxa"/>
            <w:vAlign w:val="center"/>
          </w:tcPr>
          <w:p w14:paraId="650BD1D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117DBC4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1D321850" w14:textId="77777777" w:rsidTr="008D6777">
        <w:trPr>
          <w:trHeight w:val="506"/>
        </w:trPr>
        <w:tc>
          <w:tcPr>
            <w:tcW w:w="3738" w:type="dxa"/>
            <w:vAlign w:val="center"/>
          </w:tcPr>
          <w:p w14:paraId="26BC4031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Avtomobilsko zavarovanje</w:t>
            </w:r>
          </w:p>
        </w:tc>
        <w:tc>
          <w:tcPr>
            <w:tcW w:w="2268" w:type="dxa"/>
            <w:vAlign w:val="center"/>
          </w:tcPr>
          <w:p w14:paraId="1EF771D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15D811D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69C4A1CC" w14:textId="77777777" w:rsidTr="008D6777">
        <w:trPr>
          <w:trHeight w:val="506"/>
        </w:trPr>
        <w:tc>
          <w:tcPr>
            <w:tcW w:w="3738" w:type="dxa"/>
            <w:vAlign w:val="center"/>
          </w:tcPr>
          <w:p w14:paraId="25DB846A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2268" w:type="dxa"/>
            <w:vAlign w:val="center"/>
          </w:tcPr>
          <w:p w14:paraId="717397B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7A8F628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25E6C5B2" w14:textId="77777777" w:rsidTr="008D6777">
        <w:trPr>
          <w:trHeight w:val="505"/>
        </w:trPr>
        <w:tc>
          <w:tcPr>
            <w:tcW w:w="3738" w:type="dxa"/>
            <w:vAlign w:val="center"/>
          </w:tcPr>
          <w:p w14:paraId="37800293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2268" w:type="dxa"/>
            <w:vAlign w:val="center"/>
          </w:tcPr>
          <w:p w14:paraId="44EF97B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694" w:type="dxa"/>
            <w:vAlign w:val="center"/>
          </w:tcPr>
          <w:p w14:paraId="369C514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1D687F5C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p w14:paraId="62ED8ABB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p w14:paraId="0C752F9D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p w14:paraId="33C895B4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p w14:paraId="4A63385B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tbl>
      <w:tblPr>
        <w:tblStyle w:val="NormalTablePHPDOCX"/>
        <w:tblW w:w="8745" w:type="dxa"/>
        <w:tblInd w:w="102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8D6777" w:rsidRPr="003A2013" w14:paraId="22293EC4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5B75E1B6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60D71C" w14:textId="77777777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8D6777" w:rsidRPr="003A2013" w14:paraId="71AA0D1E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359A6C4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15F8492" w14:textId="77777777" w:rsidR="008D6777" w:rsidRPr="003A2013" w:rsidRDefault="008D6777" w:rsidP="007200DC"/>
          <w:p w14:paraId="086DA6F0" w14:textId="77777777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(žig in podpis)</w:t>
            </w: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br/>
              <w:t> </w:t>
            </w:r>
          </w:p>
        </w:tc>
      </w:tr>
    </w:tbl>
    <w:p w14:paraId="23C62020" w14:textId="77777777" w:rsidR="008D6777" w:rsidRDefault="008D6777" w:rsidP="008D6777">
      <w:pPr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br w:type="page"/>
      </w:r>
    </w:p>
    <w:p w14:paraId="34AD8A83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  <w:sectPr w:rsidR="008D6777" w:rsidSect="003972BC">
          <w:headerReference w:type="default" r:id="rId8"/>
          <w:footerReference w:type="default" r:id="rId9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254C078F" w14:textId="3D61FE55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8D6777">
        <w:rPr>
          <w:rFonts w:ascii="Arial" w:hAnsi="Arial" w:cs="Arial"/>
          <w:b/>
          <w:bCs/>
          <w:sz w:val="18"/>
          <w:szCs w:val="18"/>
          <w:u w:val="single"/>
        </w:rPr>
        <w:lastRenderedPageBreak/>
        <w:t>Za sklop 4: Mestni muzej Idrija, Glasbena šola Idrija in Mestna knjižnica in čitalnica Idrija</w:t>
      </w:r>
    </w:p>
    <w:p w14:paraId="2F2C30F9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p w14:paraId="4D5F943A" w14:textId="77777777" w:rsidR="008D6777" w:rsidRPr="008D6777" w:rsidRDefault="008D6777" w:rsidP="008C1107">
      <w:pPr>
        <w:pStyle w:val="ListParagraph"/>
        <w:widowControl w:val="0"/>
        <w:numPr>
          <w:ilvl w:val="0"/>
          <w:numId w:val="49"/>
        </w:numPr>
        <w:tabs>
          <w:tab w:val="left" w:pos="402"/>
          <w:tab w:val="left" w:pos="924"/>
        </w:tabs>
        <w:autoSpaceDE w:val="0"/>
        <w:autoSpaceDN w:val="0"/>
        <w:spacing w:before="94" w:after="0" w:line="240" w:lineRule="auto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t>Zavarovanje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MESTNEGA MUZEJA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66C651C1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sz w:val="18"/>
          <w:szCs w:val="18"/>
        </w:rPr>
      </w:pPr>
    </w:p>
    <w:p w14:paraId="613B4D66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8D6777" w:rsidRPr="008D6777" w14:paraId="2F720D28" w14:textId="77777777" w:rsidTr="008D6777">
        <w:trPr>
          <w:trHeight w:val="642"/>
        </w:trPr>
        <w:tc>
          <w:tcPr>
            <w:tcW w:w="3455" w:type="dxa"/>
            <w:vAlign w:val="center"/>
          </w:tcPr>
          <w:p w14:paraId="3B153EA9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911B5D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3261" w:type="dxa"/>
            <w:vAlign w:val="center"/>
          </w:tcPr>
          <w:p w14:paraId="777A71F0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62308E82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456F92DE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6462389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7221947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DACEDA9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7BD809A2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1984" w:type="dxa"/>
            <w:vAlign w:val="center"/>
          </w:tcPr>
          <w:p w14:paraId="29F6881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71CF6D9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6AC4D6E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2E264D21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1984" w:type="dxa"/>
            <w:vAlign w:val="center"/>
          </w:tcPr>
          <w:p w14:paraId="0E69B19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07CE0BE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6629941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1B232FA2" w14:textId="065B4E2F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1984" w:type="dxa"/>
            <w:vAlign w:val="center"/>
          </w:tcPr>
          <w:p w14:paraId="2FE715F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F41B250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B2DE736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2F9E258F" w14:textId="77D3222F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8D6777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6113BBB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D150A0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65FF79FE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6B0BDF73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1984" w:type="dxa"/>
            <w:vAlign w:val="center"/>
          </w:tcPr>
          <w:p w14:paraId="4188410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332915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CE462ED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14F803FB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1984" w:type="dxa"/>
            <w:vAlign w:val="center"/>
          </w:tcPr>
          <w:p w14:paraId="09BD6D9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321A5D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4062DD7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60B409EB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1984" w:type="dxa"/>
            <w:vAlign w:val="center"/>
          </w:tcPr>
          <w:p w14:paraId="75ED64E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F448DF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13FD71CC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2C198266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1984" w:type="dxa"/>
            <w:vAlign w:val="center"/>
          </w:tcPr>
          <w:p w14:paraId="69AC4F1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1263A6A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7D034EC3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02F17CC4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5133EE10" w14:textId="77777777" w:rsidR="008D6777" w:rsidRPr="008D6777" w:rsidRDefault="008D6777" w:rsidP="008C1107">
      <w:pPr>
        <w:pStyle w:val="ListParagraph"/>
        <w:widowControl w:val="0"/>
        <w:numPr>
          <w:ilvl w:val="0"/>
          <w:numId w:val="49"/>
        </w:numPr>
        <w:tabs>
          <w:tab w:val="left" w:pos="402"/>
          <w:tab w:val="left" w:pos="924"/>
        </w:tabs>
        <w:autoSpaceDE w:val="0"/>
        <w:autoSpaceDN w:val="0"/>
        <w:spacing w:after="0" w:line="240" w:lineRule="auto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t>Zavarovanje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GLASBENE ŠOLE 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5040AE3A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sz w:val="18"/>
          <w:szCs w:val="18"/>
        </w:rPr>
      </w:pPr>
    </w:p>
    <w:p w14:paraId="5C68D823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8D6777" w:rsidRPr="008D6777" w14:paraId="27DC5850" w14:textId="77777777" w:rsidTr="008D6777">
        <w:trPr>
          <w:trHeight w:val="642"/>
        </w:trPr>
        <w:tc>
          <w:tcPr>
            <w:tcW w:w="3455" w:type="dxa"/>
            <w:vAlign w:val="center"/>
          </w:tcPr>
          <w:p w14:paraId="3D38943A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E9B42E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3261" w:type="dxa"/>
            <w:vAlign w:val="center"/>
          </w:tcPr>
          <w:p w14:paraId="65632702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372FF44A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4B34ADB5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3EF8DEE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6C8B4DA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62CA829F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45BB79E6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1984" w:type="dxa"/>
            <w:vAlign w:val="center"/>
          </w:tcPr>
          <w:p w14:paraId="44403D2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6F77D24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ACCA52F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0E01FAA3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1984" w:type="dxa"/>
            <w:vAlign w:val="center"/>
          </w:tcPr>
          <w:p w14:paraId="7CF8EFC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7513270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F51D6F7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17E9E919" w14:textId="37906355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1984" w:type="dxa"/>
            <w:vAlign w:val="center"/>
          </w:tcPr>
          <w:p w14:paraId="03A022A7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315E077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2E3B2FF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01B0C768" w14:textId="393F856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8D6777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75DE960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772F768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D154F68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2456CE42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1984" w:type="dxa"/>
            <w:vAlign w:val="center"/>
          </w:tcPr>
          <w:p w14:paraId="313389E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13F1BA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42D83344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05940BEC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1984" w:type="dxa"/>
            <w:vAlign w:val="center"/>
          </w:tcPr>
          <w:p w14:paraId="1B9A069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7EFCC9D7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804B9F3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7B33A2C6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1984" w:type="dxa"/>
            <w:vAlign w:val="center"/>
          </w:tcPr>
          <w:p w14:paraId="06F8756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04BD94D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45F0C903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685E8D0C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1984" w:type="dxa"/>
            <w:vAlign w:val="center"/>
          </w:tcPr>
          <w:p w14:paraId="0E55E33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0FFBB23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2001282B" w14:textId="77777777" w:rsidR="008D6777" w:rsidRPr="008D6777" w:rsidRDefault="008D6777" w:rsidP="008C1107">
      <w:pPr>
        <w:pStyle w:val="ListParagraph"/>
        <w:widowControl w:val="0"/>
        <w:numPr>
          <w:ilvl w:val="0"/>
          <w:numId w:val="49"/>
        </w:numPr>
        <w:tabs>
          <w:tab w:val="left" w:pos="402"/>
          <w:tab w:val="left" w:pos="924"/>
        </w:tabs>
        <w:autoSpaceDE w:val="0"/>
        <w:autoSpaceDN w:val="0"/>
        <w:spacing w:after="0" w:line="240" w:lineRule="auto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lastRenderedPageBreak/>
        <w:t>Zavarovanje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MESTNE KNJIŽNICE IN ČITALNICE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676ECC91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sz w:val="18"/>
          <w:szCs w:val="18"/>
        </w:rPr>
      </w:pPr>
    </w:p>
    <w:p w14:paraId="20AAB370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8D6777" w:rsidRPr="008D6777" w14:paraId="2DB455DB" w14:textId="77777777" w:rsidTr="008D6777">
        <w:trPr>
          <w:trHeight w:val="642"/>
        </w:trPr>
        <w:tc>
          <w:tcPr>
            <w:tcW w:w="3455" w:type="dxa"/>
            <w:vAlign w:val="center"/>
          </w:tcPr>
          <w:p w14:paraId="4FB2A495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360BA4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3261" w:type="dxa"/>
            <w:vAlign w:val="center"/>
          </w:tcPr>
          <w:p w14:paraId="00D60617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2D9817B5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7A4E808F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30A6D6A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0B85F86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462CCB16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3ED257BE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1984" w:type="dxa"/>
            <w:vAlign w:val="center"/>
          </w:tcPr>
          <w:p w14:paraId="267CD77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1E628FA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DDE64B8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3F77DC4A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1984" w:type="dxa"/>
            <w:vAlign w:val="center"/>
          </w:tcPr>
          <w:p w14:paraId="744ADFC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7778519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2D5D44B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37CACB79" w14:textId="31ADA2DA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1984" w:type="dxa"/>
            <w:vAlign w:val="center"/>
          </w:tcPr>
          <w:p w14:paraId="79ECB89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0973998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1CFA190F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503E0B93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1984" w:type="dxa"/>
            <w:vAlign w:val="center"/>
          </w:tcPr>
          <w:p w14:paraId="774EE76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9116FC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8B75D20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41A02047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1984" w:type="dxa"/>
            <w:vAlign w:val="center"/>
          </w:tcPr>
          <w:p w14:paraId="370316B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0C8C2D6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4E97EDB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2D7C8D1C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1984" w:type="dxa"/>
            <w:vAlign w:val="center"/>
          </w:tcPr>
          <w:p w14:paraId="1E3E480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565D509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31C73BB8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1CB474C6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1984" w:type="dxa"/>
            <w:vAlign w:val="center"/>
          </w:tcPr>
          <w:p w14:paraId="51F081E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12B4810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5B98C1B3" w14:textId="299EB83D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p w14:paraId="5739367F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p w14:paraId="368B8DC0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p w14:paraId="30651A1F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p w14:paraId="101623EF" w14:textId="77777777" w:rsidR="008D6777" w:rsidRDefault="008D6777">
      <w:pPr>
        <w:rPr>
          <w:rFonts w:ascii="Arial" w:hAnsi="Arial" w:cs="Arial"/>
          <w:b/>
          <w:bCs/>
          <w:sz w:val="18"/>
          <w:szCs w:val="18"/>
          <w:u w:val="single"/>
        </w:rPr>
      </w:pPr>
    </w:p>
    <w:tbl>
      <w:tblPr>
        <w:tblStyle w:val="NormalTablePHPDOCX"/>
        <w:tblW w:w="8745" w:type="dxa"/>
        <w:tblInd w:w="102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8D6777" w:rsidRPr="003A2013" w14:paraId="61A5C95D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E4BE478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888D6A" w14:textId="77777777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8D6777" w:rsidRPr="003A2013" w14:paraId="1B5A95D6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302AD4EB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63716EE" w14:textId="77777777" w:rsidR="008D6777" w:rsidRPr="003A2013" w:rsidRDefault="008D6777" w:rsidP="007200DC"/>
          <w:p w14:paraId="3A77A751" w14:textId="77777777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(žig in podpis)</w:t>
            </w: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br/>
              <w:t> </w:t>
            </w:r>
          </w:p>
        </w:tc>
      </w:tr>
    </w:tbl>
    <w:p w14:paraId="7D32EA30" w14:textId="77777777" w:rsidR="008D6777" w:rsidRDefault="008D6777" w:rsidP="008D6777">
      <w:pPr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br w:type="page"/>
      </w:r>
    </w:p>
    <w:p w14:paraId="67BE560F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8D6777">
        <w:rPr>
          <w:rFonts w:ascii="Arial" w:hAnsi="Arial" w:cs="Arial"/>
          <w:b/>
          <w:bCs/>
          <w:sz w:val="18"/>
          <w:szCs w:val="18"/>
          <w:u w:val="single"/>
        </w:rPr>
        <w:lastRenderedPageBreak/>
        <w:t>Za sklop 5: Osnovna šola Črni vrh, Osnovna šola Idrija, Osnovna šola Spodnja Idrija in Vrtec Idrija</w:t>
      </w:r>
    </w:p>
    <w:p w14:paraId="53FCA3BD" w14:textId="77777777" w:rsidR="008D6777" w:rsidRDefault="008D6777" w:rsidP="008D6777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p w14:paraId="3EB2ABB4" w14:textId="77777777" w:rsidR="008D6777" w:rsidRPr="008D6777" w:rsidRDefault="008D6777" w:rsidP="008C1107">
      <w:pPr>
        <w:pStyle w:val="ListParagraph"/>
        <w:widowControl w:val="0"/>
        <w:numPr>
          <w:ilvl w:val="0"/>
          <w:numId w:val="50"/>
        </w:numPr>
        <w:tabs>
          <w:tab w:val="left" w:pos="402"/>
          <w:tab w:val="left" w:pos="924"/>
        </w:tabs>
        <w:autoSpaceDE w:val="0"/>
        <w:autoSpaceDN w:val="0"/>
        <w:spacing w:before="94" w:after="0" w:line="240" w:lineRule="auto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t>Zavarovanje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OSNOVNE ŠOLE ČRNI VRH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6771F53A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sz w:val="18"/>
          <w:szCs w:val="18"/>
        </w:rPr>
      </w:pPr>
    </w:p>
    <w:p w14:paraId="19D98DEF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8D6777" w:rsidRPr="008D6777" w14:paraId="3ED0FDE2" w14:textId="77777777" w:rsidTr="008D6777">
        <w:trPr>
          <w:trHeight w:val="642"/>
        </w:trPr>
        <w:tc>
          <w:tcPr>
            <w:tcW w:w="3455" w:type="dxa"/>
            <w:vAlign w:val="center"/>
          </w:tcPr>
          <w:p w14:paraId="4A26D7D3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F3296D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3261" w:type="dxa"/>
            <w:vAlign w:val="center"/>
          </w:tcPr>
          <w:p w14:paraId="62D274A0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2AB59681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72A8A62F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4AFC462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B1CCB7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633908CA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135B8E49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1984" w:type="dxa"/>
            <w:vAlign w:val="center"/>
          </w:tcPr>
          <w:p w14:paraId="3A6E3B9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31F01A9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DE4A564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1E1329D7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1984" w:type="dxa"/>
            <w:vAlign w:val="center"/>
          </w:tcPr>
          <w:p w14:paraId="6038EBA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02B4671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2F56AFE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27A9CFB7" w14:textId="7B29A808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1984" w:type="dxa"/>
            <w:vAlign w:val="center"/>
          </w:tcPr>
          <w:p w14:paraId="3892568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610F4C77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EB13995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3C164C1E" w14:textId="082043F4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8D6777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3E72FD6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5C71395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381707E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6FFB02CF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1984" w:type="dxa"/>
            <w:vAlign w:val="center"/>
          </w:tcPr>
          <w:p w14:paraId="0BA7BEC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3D4FA53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EFBAAFA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07C558E2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1984" w:type="dxa"/>
            <w:vAlign w:val="center"/>
          </w:tcPr>
          <w:p w14:paraId="38EF980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5AA88B7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F889583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67DB029F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1984" w:type="dxa"/>
            <w:vAlign w:val="center"/>
          </w:tcPr>
          <w:p w14:paraId="58008AB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7D773F7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20104ECD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05DC80B6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1984" w:type="dxa"/>
            <w:vAlign w:val="center"/>
          </w:tcPr>
          <w:p w14:paraId="7742697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9D589B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2CABDFD9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58B74559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51ED8630" w14:textId="77777777" w:rsidR="008D6777" w:rsidRPr="008D6777" w:rsidRDefault="008D6777" w:rsidP="008C1107">
      <w:pPr>
        <w:pStyle w:val="ListParagraph"/>
        <w:widowControl w:val="0"/>
        <w:numPr>
          <w:ilvl w:val="0"/>
          <w:numId w:val="50"/>
        </w:numPr>
        <w:tabs>
          <w:tab w:val="left" w:pos="402"/>
          <w:tab w:val="left" w:pos="924"/>
        </w:tabs>
        <w:autoSpaceDE w:val="0"/>
        <w:autoSpaceDN w:val="0"/>
        <w:spacing w:after="0" w:line="240" w:lineRule="auto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t>Zavarovanje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OSNOVNE ŠOLE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2041B0BD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sz w:val="18"/>
          <w:szCs w:val="18"/>
        </w:rPr>
      </w:pPr>
    </w:p>
    <w:p w14:paraId="1325F936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8D6777" w:rsidRPr="008D6777" w14:paraId="35FCD467" w14:textId="77777777" w:rsidTr="008D6777">
        <w:trPr>
          <w:trHeight w:val="642"/>
        </w:trPr>
        <w:tc>
          <w:tcPr>
            <w:tcW w:w="3455" w:type="dxa"/>
            <w:vAlign w:val="center"/>
          </w:tcPr>
          <w:p w14:paraId="32D64916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1BE9AD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3261" w:type="dxa"/>
            <w:vAlign w:val="center"/>
          </w:tcPr>
          <w:p w14:paraId="68483A98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36A3E626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3F6D3E92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5D0647F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5504DD20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3BE7CE5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48C10B42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1984" w:type="dxa"/>
            <w:vAlign w:val="center"/>
          </w:tcPr>
          <w:p w14:paraId="30D9B97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BAC156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C6F81B4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3DCA1A8F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1984" w:type="dxa"/>
            <w:vAlign w:val="center"/>
          </w:tcPr>
          <w:p w14:paraId="0D69B0B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AAD7BB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33D7A49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3CCFC403" w14:textId="48ECC942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1984" w:type="dxa"/>
            <w:vAlign w:val="center"/>
          </w:tcPr>
          <w:p w14:paraId="099F76F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5A3AD5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67062AF1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58890548" w14:textId="3EF1D5B3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8D6777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1B9C6EE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5B5856C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813D8A4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72AA5C27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1984" w:type="dxa"/>
            <w:vAlign w:val="center"/>
          </w:tcPr>
          <w:p w14:paraId="0C9E46F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F165DA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C062AEF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7C6AC08D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1984" w:type="dxa"/>
            <w:vAlign w:val="center"/>
          </w:tcPr>
          <w:p w14:paraId="2669CB2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3A42AA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1E0AE05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63A9BE81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1984" w:type="dxa"/>
            <w:vAlign w:val="center"/>
          </w:tcPr>
          <w:p w14:paraId="01FE571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156013B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5CB522F8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4380C730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1984" w:type="dxa"/>
            <w:vAlign w:val="center"/>
          </w:tcPr>
          <w:p w14:paraId="3E66605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7889E22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604A854B" w14:textId="77777777" w:rsidR="008D6777" w:rsidRPr="008D6777" w:rsidRDefault="008D6777" w:rsidP="008C1107">
      <w:pPr>
        <w:pStyle w:val="ListParagraph"/>
        <w:widowControl w:val="0"/>
        <w:numPr>
          <w:ilvl w:val="0"/>
          <w:numId w:val="50"/>
        </w:numPr>
        <w:tabs>
          <w:tab w:val="left" w:pos="402"/>
          <w:tab w:val="left" w:pos="924"/>
        </w:tabs>
        <w:autoSpaceDE w:val="0"/>
        <w:autoSpaceDN w:val="0"/>
        <w:spacing w:after="0" w:line="240" w:lineRule="auto"/>
        <w:ind w:left="714" w:hanging="357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lastRenderedPageBreak/>
        <w:t>Zavarovanje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OSNOVNE ŠOLE SPODNJA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46BAB861" w14:textId="77777777" w:rsidR="008D6777" w:rsidRPr="00151D8F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4"/>
          <w:szCs w:val="14"/>
        </w:rPr>
      </w:pPr>
    </w:p>
    <w:p w14:paraId="62BF6534" w14:textId="6FDE85AA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8D6777" w:rsidRPr="008D6777" w14:paraId="732C12E3" w14:textId="77777777" w:rsidTr="008D6777">
        <w:trPr>
          <w:trHeight w:val="642"/>
        </w:trPr>
        <w:tc>
          <w:tcPr>
            <w:tcW w:w="3455" w:type="dxa"/>
            <w:vAlign w:val="center"/>
          </w:tcPr>
          <w:p w14:paraId="639A56B4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2FD16E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3261" w:type="dxa"/>
            <w:vAlign w:val="center"/>
          </w:tcPr>
          <w:p w14:paraId="32654C47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465C929E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7CDD7929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577E0CE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19C2199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1770C69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68718C4A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1984" w:type="dxa"/>
            <w:vAlign w:val="center"/>
          </w:tcPr>
          <w:p w14:paraId="671FEB5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E9551F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0885590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5F23E625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1984" w:type="dxa"/>
            <w:vAlign w:val="center"/>
          </w:tcPr>
          <w:p w14:paraId="7F40F6A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7A433D0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518974F2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09473515" w14:textId="248C13E3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1984" w:type="dxa"/>
            <w:vAlign w:val="center"/>
          </w:tcPr>
          <w:p w14:paraId="0BCC09DA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2DA2970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7DBF674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21585859" w14:textId="2CE3B8CB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8D6777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554203D4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6099D06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078A9A3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1C8A721F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1984" w:type="dxa"/>
            <w:vAlign w:val="center"/>
          </w:tcPr>
          <w:p w14:paraId="0648C8A9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3146B41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C79250F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30107150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1984" w:type="dxa"/>
            <w:vAlign w:val="center"/>
          </w:tcPr>
          <w:p w14:paraId="01D7CC28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EBFBB1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71942D20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3E8F6C05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1984" w:type="dxa"/>
            <w:vAlign w:val="center"/>
          </w:tcPr>
          <w:p w14:paraId="1F2FBECE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05B7A727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3FECE06F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5C941A09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1984" w:type="dxa"/>
            <w:vAlign w:val="center"/>
          </w:tcPr>
          <w:p w14:paraId="38B7BD6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7BE94AF0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p w14:paraId="7D6AD6EA" w14:textId="77777777" w:rsidR="008D6777" w:rsidRPr="00151D8F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sz w:val="14"/>
          <w:szCs w:val="14"/>
        </w:rPr>
      </w:pPr>
    </w:p>
    <w:p w14:paraId="4D046A3A" w14:textId="77777777" w:rsidR="008D6777" w:rsidRPr="008D6777" w:rsidRDefault="008D6777" w:rsidP="001B3210">
      <w:pPr>
        <w:pStyle w:val="ListParagraph"/>
        <w:widowControl w:val="0"/>
        <w:numPr>
          <w:ilvl w:val="0"/>
          <w:numId w:val="50"/>
        </w:numPr>
        <w:tabs>
          <w:tab w:val="left" w:pos="402"/>
          <w:tab w:val="left" w:pos="924"/>
        </w:tabs>
        <w:autoSpaceDE w:val="0"/>
        <w:autoSpaceDN w:val="0"/>
        <w:spacing w:after="0" w:line="240" w:lineRule="auto"/>
        <w:ind w:left="714" w:hanging="357"/>
        <w:contextualSpacing w:val="0"/>
        <w:outlineLvl w:val="3"/>
        <w:rPr>
          <w:rFonts w:ascii="Arial" w:eastAsia="Arial" w:hAnsi="Arial" w:cs="Arial"/>
          <w:b/>
          <w:bCs/>
          <w:sz w:val="18"/>
          <w:szCs w:val="18"/>
        </w:rPr>
      </w:pPr>
      <w:r w:rsidRPr="008D6777">
        <w:rPr>
          <w:rFonts w:ascii="Arial" w:eastAsia="Arial" w:hAnsi="Arial" w:cs="Arial"/>
          <w:b/>
          <w:bCs/>
          <w:sz w:val="18"/>
          <w:szCs w:val="18"/>
        </w:rPr>
        <w:t>Zavarovanje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premoženja</w:t>
      </w:r>
      <w:r w:rsidRPr="008D6777"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VRTCA IDRIJA</w:t>
      </w:r>
      <w:r w:rsidRPr="008D6777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3D6C0F28" w14:textId="77777777" w:rsidR="008D6777" w:rsidRPr="001B3210" w:rsidRDefault="008D6777" w:rsidP="008D677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sz w:val="4"/>
          <w:szCs w:val="4"/>
        </w:rPr>
      </w:pPr>
    </w:p>
    <w:p w14:paraId="758E546F" w14:textId="77777777" w:rsidR="008D6777" w:rsidRPr="008D6777" w:rsidRDefault="008D6777" w:rsidP="008D6777">
      <w:pPr>
        <w:widowControl w:val="0"/>
        <w:autoSpaceDE w:val="0"/>
        <w:autoSpaceDN w:val="0"/>
        <w:spacing w:after="0" w:line="240" w:lineRule="auto"/>
        <w:ind w:left="216"/>
        <w:rPr>
          <w:rFonts w:ascii="Arial" w:eastAsia="Arial MT" w:hAnsi="Arial" w:cs="Arial"/>
          <w:sz w:val="18"/>
          <w:szCs w:val="18"/>
        </w:rPr>
      </w:pPr>
      <w:r w:rsidRPr="008D6777">
        <w:rPr>
          <w:rFonts w:ascii="Arial" w:eastAsia="Arial MT" w:hAnsi="Arial" w:cs="Arial"/>
          <w:sz w:val="18"/>
          <w:szCs w:val="18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8D6777" w:rsidRPr="008D6777" w14:paraId="6D8225AA" w14:textId="77777777" w:rsidTr="008D6777">
        <w:trPr>
          <w:trHeight w:val="642"/>
        </w:trPr>
        <w:tc>
          <w:tcPr>
            <w:tcW w:w="3455" w:type="dxa"/>
            <w:vAlign w:val="center"/>
          </w:tcPr>
          <w:p w14:paraId="704A1D88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5BEA4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LETNA PREMIJA</w:t>
            </w:r>
          </w:p>
        </w:tc>
        <w:tc>
          <w:tcPr>
            <w:tcW w:w="3261" w:type="dxa"/>
            <w:vAlign w:val="center"/>
          </w:tcPr>
          <w:p w14:paraId="6F38B4EF" w14:textId="77777777" w:rsidR="008D6777" w:rsidRPr="008D6777" w:rsidRDefault="008D6777" w:rsidP="008D677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PREMIJA ZA 4-LETNO  OBDOBJE</w:t>
            </w:r>
          </w:p>
        </w:tc>
      </w:tr>
      <w:tr w:rsidR="008D6777" w:rsidRPr="008D6777" w14:paraId="56D15DA8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34EBD9BA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Požarno</w:t>
            </w:r>
            <w:r w:rsidRPr="008D6777">
              <w:rPr>
                <w:rFonts w:ascii="Arial" w:eastAsia="Arial MT" w:hAnsi="Arial" w:cs="Arial"/>
                <w:spacing w:val="-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570C8ED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17D1630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6ACBC16D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3902ECDE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vloma,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ropa,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tatvine</w:t>
            </w:r>
          </w:p>
        </w:tc>
        <w:tc>
          <w:tcPr>
            <w:tcW w:w="1984" w:type="dxa"/>
            <w:vAlign w:val="center"/>
          </w:tcPr>
          <w:p w14:paraId="4045DDA2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535479A6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48374F2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25C8508F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stekla</w:t>
            </w:r>
          </w:p>
        </w:tc>
        <w:tc>
          <w:tcPr>
            <w:tcW w:w="1984" w:type="dxa"/>
            <w:vAlign w:val="center"/>
          </w:tcPr>
          <w:p w14:paraId="10C74F40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493800CC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0B53295E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422A0B6E" w14:textId="545E83B1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Potresno zavarovanje</w:t>
            </w:r>
          </w:p>
        </w:tc>
        <w:tc>
          <w:tcPr>
            <w:tcW w:w="1984" w:type="dxa"/>
            <w:vAlign w:val="center"/>
          </w:tcPr>
          <w:p w14:paraId="6205588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0222C7A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875F335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1066B5BF" w14:textId="48EF02D4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Strojelomno</w:t>
            </w:r>
            <w:r w:rsidRPr="008D6777">
              <w:rPr>
                <w:rFonts w:ascii="Arial" w:eastAsia="Arial MT" w:hAnsi="Arial" w:cs="Arial"/>
                <w:spacing w:val="-3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</w:p>
        </w:tc>
        <w:tc>
          <w:tcPr>
            <w:tcW w:w="1984" w:type="dxa"/>
            <w:vAlign w:val="center"/>
          </w:tcPr>
          <w:p w14:paraId="4F572C81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5E53306F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23EE17AD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20000CC6" w14:textId="77777777" w:rsidR="008D6777" w:rsidRPr="008D6777" w:rsidRDefault="008D6777" w:rsidP="008D6777">
            <w:pPr>
              <w:spacing w:before="2"/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6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w w:val="95"/>
                <w:sz w:val="18"/>
                <w:szCs w:val="18"/>
                <w:lang w:val="sl-SI"/>
              </w:rPr>
              <w:t>računalnikov</w:t>
            </w:r>
          </w:p>
        </w:tc>
        <w:tc>
          <w:tcPr>
            <w:tcW w:w="1984" w:type="dxa"/>
            <w:vAlign w:val="center"/>
          </w:tcPr>
          <w:p w14:paraId="3CF6DD93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659F1B7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122E2979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000F0119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Zavarovanje</w:t>
            </w:r>
            <w:r w:rsidRPr="008D6777">
              <w:rPr>
                <w:rFonts w:ascii="Arial" w:eastAsia="Arial MT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sz w:val="18"/>
                <w:szCs w:val="18"/>
                <w:lang w:val="sl-SI"/>
              </w:rPr>
              <w:t>odgovornosti</w:t>
            </w:r>
          </w:p>
        </w:tc>
        <w:tc>
          <w:tcPr>
            <w:tcW w:w="1984" w:type="dxa"/>
            <w:vAlign w:val="center"/>
          </w:tcPr>
          <w:p w14:paraId="5AA9C6D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3E3F01A0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1B3210" w:rsidRPr="008D6777" w14:paraId="6CE99D27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7385235B" w14:textId="558384EF" w:rsidR="001B3210" w:rsidRPr="001B3210" w:rsidRDefault="001B3210" w:rsidP="008D6777">
            <w:pPr>
              <w:ind w:left="110"/>
              <w:jc w:val="center"/>
              <w:rPr>
                <w:rFonts w:ascii="Arial" w:eastAsia="Arial MT" w:hAnsi="Arial" w:cs="Arial"/>
                <w:sz w:val="18"/>
                <w:szCs w:val="18"/>
                <w:lang w:val="sl-SI"/>
              </w:rPr>
            </w:pPr>
            <w:r w:rsidRPr="001B3210">
              <w:rPr>
                <w:rFonts w:ascii="Arial" w:eastAsia="Arial MT" w:hAnsi="Arial" w:cs="Arial"/>
                <w:color w:val="EE0000"/>
                <w:sz w:val="18"/>
                <w:szCs w:val="18"/>
                <w:lang w:val="sl-SI"/>
              </w:rPr>
              <w:t>Avtomobilsko zavarovanje</w:t>
            </w:r>
          </w:p>
        </w:tc>
        <w:tc>
          <w:tcPr>
            <w:tcW w:w="1984" w:type="dxa"/>
            <w:vAlign w:val="center"/>
          </w:tcPr>
          <w:p w14:paraId="55AA4D5F" w14:textId="77777777" w:rsidR="001B3210" w:rsidRPr="008D6777" w:rsidRDefault="001B3210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1672456" w14:textId="77777777" w:rsidR="001B3210" w:rsidRPr="008D6777" w:rsidRDefault="001B3210" w:rsidP="008D6777">
            <w:pPr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8D6777" w:rsidRPr="008D6777" w14:paraId="39498874" w14:textId="77777777" w:rsidTr="008D6777">
        <w:trPr>
          <w:trHeight w:val="506"/>
        </w:trPr>
        <w:tc>
          <w:tcPr>
            <w:tcW w:w="3455" w:type="dxa"/>
            <w:vAlign w:val="center"/>
          </w:tcPr>
          <w:p w14:paraId="0FF9D257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PREMIJA</w:t>
            </w:r>
            <w:r w:rsidRPr="008D6777">
              <w:rPr>
                <w:rFonts w:ascii="Arial" w:eastAsia="Arial MT" w:hAnsi="Arial" w:cs="Arial"/>
                <w:b/>
                <w:bCs/>
                <w:spacing w:val="-1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  <w:t>brez DPZP</w:t>
            </w:r>
          </w:p>
        </w:tc>
        <w:tc>
          <w:tcPr>
            <w:tcW w:w="1984" w:type="dxa"/>
            <w:vAlign w:val="center"/>
          </w:tcPr>
          <w:p w14:paraId="7E06FCBD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6D1AD425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  <w:tr w:rsidR="008D6777" w:rsidRPr="008D6777" w14:paraId="4449842F" w14:textId="77777777" w:rsidTr="008D6777">
        <w:trPr>
          <w:trHeight w:val="505"/>
        </w:trPr>
        <w:tc>
          <w:tcPr>
            <w:tcW w:w="3455" w:type="dxa"/>
            <w:vAlign w:val="center"/>
          </w:tcPr>
          <w:p w14:paraId="55048B1A" w14:textId="77777777" w:rsidR="008D6777" w:rsidRPr="008D6777" w:rsidRDefault="008D6777" w:rsidP="008D6777">
            <w:pPr>
              <w:ind w:left="110"/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PREMIJA z</w:t>
            </w:r>
            <w:r w:rsidRPr="008D6777">
              <w:rPr>
                <w:rFonts w:ascii="Arial" w:eastAsia="Arial MT" w:hAnsi="Arial" w:cs="Arial"/>
                <w:b/>
                <w:bCs/>
                <w:spacing w:val="2"/>
                <w:w w:val="95"/>
                <w:sz w:val="18"/>
                <w:szCs w:val="18"/>
                <w:lang w:val="sl-SI"/>
              </w:rPr>
              <w:t xml:space="preserve"> </w:t>
            </w:r>
            <w:r w:rsidRPr="008D6777">
              <w:rPr>
                <w:rFonts w:ascii="Arial" w:eastAsia="Arial MT" w:hAnsi="Arial" w:cs="Arial"/>
                <w:b/>
                <w:bCs/>
                <w:w w:val="95"/>
                <w:sz w:val="18"/>
                <w:szCs w:val="18"/>
                <w:lang w:val="sl-SI"/>
              </w:rPr>
              <w:t>DPZP</w:t>
            </w:r>
          </w:p>
        </w:tc>
        <w:tc>
          <w:tcPr>
            <w:tcW w:w="1984" w:type="dxa"/>
            <w:vAlign w:val="center"/>
          </w:tcPr>
          <w:p w14:paraId="2A5950CB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vAlign w:val="center"/>
          </w:tcPr>
          <w:p w14:paraId="3F7D4840" w14:textId="77777777" w:rsidR="008D6777" w:rsidRPr="008D6777" w:rsidRDefault="008D6777" w:rsidP="008D6777">
            <w:pPr>
              <w:jc w:val="center"/>
              <w:rPr>
                <w:rFonts w:ascii="Arial" w:eastAsia="Arial MT" w:hAnsi="Arial" w:cs="Arial"/>
                <w:b/>
                <w:bCs/>
                <w:sz w:val="18"/>
                <w:szCs w:val="18"/>
              </w:rPr>
            </w:pPr>
          </w:p>
        </w:tc>
      </w:tr>
    </w:tbl>
    <w:tbl>
      <w:tblPr>
        <w:tblStyle w:val="NormalTablePHPDOCX"/>
        <w:tblW w:w="8745" w:type="dxa"/>
        <w:tblInd w:w="102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8D6777" w:rsidRPr="003A2013" w14:paraId="2412DA22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36DF033C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48BD90F" w14:textId="77777777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8D6777" w:rsidRPr="003A2013" w14:paraId="18E667DC" w14:textId="77777777" w:rsidTr="007200D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2472159" w14:textId="77777777" w:rsidR="008D6777" w:rsidRPr="003A2013" w:rsidRDefault="008D6777" w:rsidP="007200DC"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C836C81" w14:textId="54B44AE0" w:rsidR="008D6777" w:rsidRPr="003A2013" w:rsidRDefault="008D6777" w:rsidP="007200DC">
            <w:pPr>
              <w:jc w:val="center"/>
            </w:pPr>
            <w:r w:rsidRPr="003A201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(žig in podpis)</w:t>
            </w:r>
          </w:p>
        </w:tc>
      </w:tr>
    </w:tbl>
    <w:p w14:paraId="6E60B155" w14:textId="434FF314" w:rsidR="00F457A5" w:rsidRPr="00324FE3" w:rsidRDefault="00F457A5" w:rsidP="00151D8F">
      <w:pPr>
        <w:tabs>
          <w:tab w:val="left" w:pos="5637"/>
        </w:tabs>
        <w:spacing w:after="0"/>
        <w:rPr>
          <w:rFonts w:ascii="Arial" w:hAnsi="Arial" w:cs="Arial"/>
          <w:color w:val="000000" w:themeColor="text1"/>
          <w:sz w:val="18"/>
          <w:szCs w:val="18"/>
        </w:rPr>
      </w:pPr>
    </w:p>
    <w:sectPr w:rsidR="00F457A5" w:rsidRPr="00324FE3" w:rsidSect="00D931BF">
      <w:footerReference w:type="default" r:id="rId10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CDA2B" w14:textId="77777777" w:rsidR="00AB226D" w:rsidRDefault="00AB226D" w:rsidP="006975C6">
      <w:pPr>
        <w:spacing w:after="0" w:line="240" w:lineRule="auto"/>
      </w:pPr>
      <w:r>
        <w:separator/>
      </w:r>
    </w:p>
  </w:endnote>
  <w:endnote w:type="continuationSeparator" w:id="0">
    <w:p w14:paraId="6F6BA312" w14:textId="77777777" w:rsidR="00AB226D" w:rsidRDefault="00AB226D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203B490t00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DE25" w14:textId="77777777" w:rsidR="00DB49F4" w:rsidRDefault="00DB49F4" w:rsidP="003972BC">
    <w:pPr>
      <w:pStyle w:val="Footer"/>
      <w:tabs>
        <w:tab w:val="left" w:pos="330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940D6" w14:textId="77777777" w:rsidR="00DB49F4" w:rsidRDefault="00DB49F4" w:rsidP="003972BC">
    <w:pPr>
      <w:pStyle w:val="Footer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3156" w14:textId="77777777" w:rsidR="00AB226D" w:rsidRDefault="00AB226D" w:rsidP="006975C6">
      <w:pPr>
        <w:spacing w:after="0" w:line="240" w:lineRule="auto"/>
      </w:pPr>
      <w:r>
        <w:separator/>
      </w:r>
    </w:p>
  </w:footnote>
  <w:footnote w:type="continuationSeparator" w:id="0">
    <w:p w14:paraId="38C3F421" w14:textId="77777777" w:rsidR="00AB226D" w:rsidRDefault="00AB226D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664"/>
      <w:gridCol w:w="4292"/>
      <w:gridCol w:w="4114"/>
    </w:tblGrid>
    <w:tr w:rsidR="00151D8F" w:rsidRPr="006F1DA5" w14:paraId="223D4EDA" w14:textId="77777777" w:rsidTr="00F8184E">
      <w:trPr>
        <w:trHeight w:val="1268"/>
      </w:trPr>
      <w:tc>
        <w:tcPr>
          <w:tcW w:w="664" w:type="dxa"/>
        </w:tcPr>
        <w:p w14:paraId="44C3BA03" w14:textId="77777777" w:rsidR="00151D8F" w:rsidRPr="00533141" w:rsidRDefault="00151D8F" w:rsidP="00151D8F">
          <w:pPr>
            <w:pStyle w:val="Header"/>
            <w:rPr>
              <w:rFonts w:cs="Arial"/>
              <w:b/>
              <w:color w:val="00000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172AC70" wp14:editId="774E0593">
                <wp:simplePos x="0" y="0"/>
                <wp:positionH relativeFrom="page">
                  <wp:posOffset>-117475</wp:posOffset>
                </wp:positionH>
                <wp:positionV relativeFrom="paragraph">
                  <wp:posOffset>-52118</wp:posOffset>
                </wp:positionV>
                <wp:extent cx="527264" cy="724535"/>
                <wp:effectExtent l="0" t="0" r="6350" b="0"/>
                <wp:wrapNone/>
                <wp:docPr id="3" name="Slika 2" descr="A logo of a person running with a caduceus and a castle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 descr="A logo of a person running with a caduceus and a castle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7264" cy="72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92" w:type="dxa"/>
        </w:tcPr>
        <w:p w14:paraId="23C3EF1E" w14:textId="77777777" w:rsidR="00151D8F" w:rsidRPr="00533141" w:rsidRDefault="00151D8F" w:rsidP="00151D8F">
          <w:pPr>
            <w:pStyle w:val="Header"/>
            <w:rPr>
              <w:rFonts w:cs="Arial"/>
              <w:b/>
              <w:color w:val="000000"/>
              <w:sz w:val="18"/>
              <w:szCs w:val="18"/>
            </w:rPr>
          </w:pPr>
          <w:r w:rsidRPr="00533141">
            <w:rPr>
              <w:rFonts w:cs="Arial"/>
              <w:b/>
              <w:color w:val="000000"/>
              <w:sz w:val="18"/>
              <w:szCs w:val="18"/>
            </w:rPr>
            <w:t xml:space="preserve">OBČINA </w:t>
          </w:r>
          <w:r>
            <w:rPr>
              <w:rFonts w:cs="Arial"/>
              <w:b/>
              <w:color w:val="000000"/>
              <w:sz w:val="18"/>
              <w:szCs w:val="18"/>
            </w:rPr>
            <w:t>IDRIJA</w:t>
          </w:r>
        </w:p>
        <w:p w14:paraId="2EB90633" w14:textId="77777777" w:rsidR="00151D8F" w:rsidRPr="006F1DA5" w:rsidRDefault="00151D8F" w:rsidP="00151D8F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Mestni trg 1</w:t>
          </w:r>
        </w:p>
        <w:p w14:paraId="0B2FA421" w14:textId="77777777" w:rsidR="00151D8F" w:rsidRPr="006F1DA5" w:rsidRDefault="00151D8F" w:rsidP="00151D8F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5280 Idrija</w:t>
          </w:r>
        </w:p>
        <w:p w14:paraId="3DB8320C" w14:textId="77777777" w:rsidR="00151D8F" w:rsidRPr="006F1DA5" w:rsidRDefault="00151D8F" w:rsidP="00151D8F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Splet: www.idrija.si</w:t>
          </w:r>
        </w:p>
        <w:p w14:paraId="5E64C8B4" w14:textId="77777777" w:rsidR="00151D8F" w:rsidRPr="00533141" w:rsidRDefault="00151D8F" w:rsidP="00151D8F">
          <w:pPr>
            <w:pStyle w:val="Header"/>
            <w:rPr>
              <w:rFonts w:cs="Arial"/>
              <w:b/>
              <w:color w:val="000000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Email: obcina.idrija@idrija.si</w:t>
          </w:r>
        </w:p>
      </w:tc>
      <w:tc>
        <w:tcPr>
          <w:tcW w:w="4114" w:type="dxa"/>
        </w:tcPr>
        <w:p w14:paraId="5B749321" w14:textId="77777777" w:rsidR="00151D8F" w:rsidRPr="00533141" w:rsidRDefault="00151D8F" w:rsidP="00151D8F">
          <w:pPr>
            <w:pStyle w:val="Header"/>
            <w:rPr>
              <w:rFonts w:cs="Arial"/>
              <w:b/>
              <w:color w:val="000000"/>
            </w:rPr>
          </w:pPr>
        </w:p>
      </w:tc>
    </w:tr>
  </w:tbl>
  <w:p w14:paraId="5C9B3946" w14:textId="77777777" w:rsidR="00151D8F" w:rsidRDefault="00151D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04F6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F109A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1104F"/>
    <w:multiLevelType w:val="hybridMultilevel"/>
    <w:tmpl w:val="BE762F74"/>
    <w:lvl w:ilvl="0" w:tplc="E3AAA4F2">
      <w:numFmt w:val="bullet"/>
      <w:lvlText w:val="-"/>
      <w:lvlJc w:val="left"/>
      <w:pPr>
        <w:ind w:left="936" w:hanging="137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65561220">
      <w:numFmt w:val="bullet"/>
      <w:lvlText w:val="•"/>
      <w:lvlJc w:val="left"/>
      <w:pPr>
        <w:ind w:left="1878" w:hanging="137"/>
      </w:pPr>
      <w:rPr>
        <w:rFonts w:hint="default"/>
        <w:lang w:val="sl-SI" w:eastAsia="en-US" w:bidi="ar-SA"/>
      </w:rPr>
    </w:lvl>
    <w:lvl w:ilvl="2" w:tplc="B5CCCA24">
      <w:numFmt w:val="bullet"/>
      <w:lvlText w:val="•"/>
      <w:lvlJc w:val="left"/>
      <w:pPr>
        <w:ind w:left="2817" w:hanging="137"/>
      </w:pPr>
      <w:rPr>
        <w:rFonts w:hint="default"/>
        <w:lang w:val="sl-SI" w:eastAsia="en-US" w:bidi="ar-SA"/>
      </w:rPr>
    </w:lvl>
    <w:lvl w:ilvl="3" w:tplc="69EAA912">
      <w:numFmt w:val="bullet"/>
      <w:lvlText w:val="•"/>
      <w:lvlJc w:val="left"/>
      <w:pPr>
        <w:ind w:left="3755" w:hanging="137"/>
      </w:pPr>
      <w:rPr>
        <w:rFonts w:hint="default"/>
        <w:lang w:val="sl-SI" w:eastAsia="en-US" w:bidi="ar-SA"/>
      </w:rPr>
    </w:lvl>
    <w:lvl w:ilvl="4" w:tplc="B454A2A4">
      <w:numFmt w:val="bullet"/>
      <w:lvlText w:val="•"/>
      <w:lvlJc w:val="left"/>
      <w:pPr>
        <w:ind w:left="4694" w:hanging="137"/>
      </w:pPr>
      <w:rPr>
        <w:rFonts w:hint="default"/>
        <w:lang w:val="sl-SI" w:eastAsia="en-US" w:bidi="ar-SA"/>
      </w:rPr>
    </w:lvl>
    <w:lvl w:ilvl="5" w:tplc="E23A5BA0">
      <w:numFmt w:val="bullet"/>
      <w:lvlText w:val="•"/>
      <w:lvlJc w:val="left"/>
      <w:pPr>
        <w:ind w:left="5633" w:hanging="137"/>
      </w:pPr>
      <w:rPr>
        <w:rFonts w:hint="default"/>
        <w:lang w:val="sl-SI" w:eastAsia="en-US" w:bidi="ar-SA"/>
      </w:rPr>
    </w:lvl>
    <w:lvl w:ilvl="6" w:tplc="9FD8C9F6">
      <w:numFmt w:val="bullet"/>
      <w:lvlText w:val="•"/>
      <w:lvlJc w:val="left"/>
      <w:pPr>
        <w:ind w:left="6571" w:hanging="137"/>
      </w:pPr>
      <w:rPr>
        <w:rFonts w:hint="default"/>
        <w:lang w:val="sl-SI" w:eastAsia="en-US" w:bidi="ar-SA"/>
      </w:rPr>
    </w:lvl>
    <w:lvl w:ilvl="7" w:tplc="711CAC88">
      <w:numFmt w:val="bullet"/>
      <w:lvlText w:val="•"/>
      <w:lvlJc w:val="left"/>
      <w:pPr>
        <w:ind w:left="7510" w:hanging="137"/>
      </w:pPr>
      <w:rPr>
        <w:rFonts w:hint="default"/>
        <w:lang w:val="sl-SI" w:eastAsia="en-US" w:bidi="ar-SA"/>
      </w:rPr>
    </w:lvl>
    <w:lvl w:ilvl="8" w:tplc="84CE53AE">
      <w:numFmt w:val="bullet"/>
      <w:lvlText w:val="•"/>
      <w:lvlJc w:val="left"/>
      <w:pPr>
        <w:ind w:left="8449" w:hanging="137"/>
      </w:pPr>
      <w:rPr>
        <w:rFonts w:hint="default"/>
        <w:lang w:val="sl-SI" w:eastAsia="en-US" w:bidi="ar-SA"/>
      </w:rPr>
    </w:lvl>
  </w:abstractNum>
  <w:abstractNum w:abstractNumId="3" w15:restartNumberingAfterBreak="0">
    <w:nsid w:val="0DA654C7"/>
    <w:multiLevelType w:val="hybridMultilevel"/>
    <w:tmpl w:val="318C26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909DE"/>
    <w:multiLevelType w:val="multilevel"/>
    <w:tmpl w:val="05A027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1220254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93A1F"/>
    <w:multiLevelType w:val="multilevel"/>
    <w:tmpl w:val="528A07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B122AE8"/>
    <w:multiLevelType w:val="hybridMultilevel"/>
    <w:tmpl w:val="31F4A6D0"/>
    <w:lvl w:ilvl="0" w:tplc="F244B736">
      <w:start w:val="21"/>
      <w:numFmt w:val="decimal"/>
      <w:lvlText w:val="%1."/>
      <w:lvlJc w:val="left"/>
      <w:pPr>
        <w:ind w:left="4736" w:hanging="370"/>
      </w:pPr>
      <w:rPr>
        <w:rFonts w:ascii="Arial" w:eastAsia="Arial MT" w:hAnsi="Arial" w:cs="Arial" w:hint="default"/>
        <w:spacing w:val="-1"/>
        <w:w w:val="100"/>
        <w:sz w:val="18"/>
        <w:szCs w:val="18"/>
        <w:lang w:val="sl-SI" w:eastAsia="en-US" w:bidi="ar-SA"/>
      </w:rPr>
    </w:lvl>
    <w:lvl w:ilvl="1" w:tplc="6B366802">
      <w:numFmt w:val="bullet"/>
      <w:lvlText w:val="•"/>
      <w:lvlJc w:val="left"/>
      <w:pPr>
        <w:ind w:left="5298" w:hanging="370"/>
      </w:pPr>
      <w:rPr>
        <w:rFonts w:hint="default"/>
        <w:lang w:val="sl-SI" w:eastAsia="en-US" w:bidi="ar-SA"/>
      </w:rPr>
    </w:lvl>
    <w:lvl w:ilvl="2" w:tplc="ACDCF336">
      <w:numFmt w:val="bullet"/>
      <w:lvlText w:val="•"/>
      <w:lvlJc w:val="left"/>
      <w:pPr>
        <w:ind w:left="5857" w:hanging="370"/>
      </w:pPr>
      <w:rPr>
        <w:rFonts w:hint="default"/>
        <w:lang w:val="sl-SI" w:eastAsia="en-US" w:bidi="ar-SA"/>
      </w:rPr>
    </w:lvl>
    <w:lvl w:ilvl="3" w:tplc="02340018">
      <w:numFmt w:val="bullet"/>
      <w:lvlText w:val="•"/>
      <w:lvlJc w:val="left"/>
      <w:pPr>
        <w:ind w:left="6415" w:hanging="370"/>
      </w:pPr>
      <w:rPr>
        <w:rFonts w:hint="default"/>
        <w:lang w:val="sl-SI" w:eastAsia="en-US" w:bidi="ar-SA"/>
      </w:rPr>
    </w:lvl>
    <w:lvl w:ilvl="4" w:tplc="187CD1F0">
      <w:numFmt w:val="bullet"/>
      <w:lvlText w:val="•"/>
      <w:lvlJc w:val="left"/>
      <w:pPr>
        <w:ind w:left="6974" w:hanging="370"/>
      </w:pPr>
      <w:rPr>
        <w:rFonts w:hint="default"/>
        <w:lang w:val="sl-SI" w:eastAsia="en-US" w:bidi="ar-SA"/>
      </w:rPr>
    </w:lvl>
    <w:lvl w:ilvl="5" w:tplc="95123CF8">
      <w:numFmt w:val="bullet"/>
      <w:lvlText w:val="•"/>
      <w:lvlJc w:val="left"/>
      <w:pPr>
        <w:ind w:left="7533" w:hanging="370"/>
      </w:pPr>
      <w:rPr>
        <w:rFonts w:hint="default"/>
        <w:lang w:val="sl-SI" w:eastAsia="en-US" w:bidi="ar-SA"/>
      </w:rPr>
    </w:lvl>
    <w:lvl w:ilvl="6" w:tplc="7C48344E">
      <w:numFmt w:val="bullet"/>
      <w:lvlText w:val="•"/>
      <w:lvlJc w:val="left"/>
      <w:pPr>
        <w:ind w:left="8091" w:hanging="370"/>
      </w:pPr>
      <w:rPr>
        <w:rFonts w:hint="default"/>
        <w:lang w:val="sl-SI" w:eastAsia="en-US" w:bidi="ar-SA"/>
      </w:rPr>
    </w:lvl>
    <w:lvl w:ilvl="7" w:tplc="FCFCE75C">
      <w:numFmt w:val="bullet"/>
      <w:lvlText w:val="•"/>
      <w:lvlJc w:val="left"/>
      <w:pPr>
        <w:ind w:left="8650" w:hanging="370"/>
      </w:pPr>
      <w:rPr>
        <w:rFonts w:hint="default"/>
        <w:lang w:val="sl-SI" w:eastAsia="en-US" w:bidi="ar-SA"/>
      </w:rPr>
    </w:lvl>
    <w:lvl w:ilvl="8" w:tplc="3EEA0224">
      <w:numFmt w:val="bullet"/>
      <w:lvlText w:val="•"/>
      <w:lvlJc w:val="left"/>
      <w:pPr>
        <w:ind w:left="9209" w:hanging="370"/>
      </w:pPr>
      <w:rPr>
        <w:rFonts w:hint="default"/>
        <w:lang w:val="sl-SI" w:eastAsia="en-US" w:bidi="ar-SA"/>
      </w:rPr>
    </w:lvl>
  </w:abstractNum>
  <w:abstractNum w:abstractNumId="8" w15:restartNumberingAfterBreak="0">
    <w:nsid w:val="1BC221E7"/>
    <w:multiLevelType w:val="hybridMultilevel"/>
    <w:tmpl w:val="B6462740"/>
    <w:lvl w:ilvl="0" w:tplc="42505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EF8DB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0846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9B4782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DDC45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9CF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FE29E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5DAF8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86D9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3B4118"/>
    <w:multiLevelType w:val="hybridMultilevel"/>
    <w:tmpl w:val="17824C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9D"/>
    <w:multiLevelType w:val="hybridMultilevel"/>
    <w:tmpl w:val="425420CC"/>
    <w:lvl w:ilvl="0" w:tplc="B2C813F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DE83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043F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9EE2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AC6E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8E5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77ECB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ECED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28A74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663353"/>
    <w:multiLevelType w:val="hybridMultilevel"/>
    <w:tmpl w:val="92AEB1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84D87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777D5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364AF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94670"/>
    <w:multiLevelType w:val="hybridMultilevel"/>
    <w:tmpl w:val="F4807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725B7"/>
    <w:multiLevelType w:val="hybridMultilevel"/>
    <w:tmpl w:val="51C2E5B8"/>
    <w:lvl w:ilvl="0" w:tplc="6442A8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7B666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5A4A8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CA9A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62CA8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B0271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BA8FD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FF60A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50D70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A24E15"/>
    <w:multiLevelType w:val="hybridMultilevel"/>
    <w:tmpl w:val="90BE67DA"/>
    <w:lvl w:ilvl="0" w:tplc="7BE6A5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A9248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02D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14A92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E2A63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2A0BB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57088D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AAA43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E0E72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F2F606F"/>
    <w:multiLevelType w:val="hybridMultilevel"/>
    <w:tmpl w:val="9DECDB6E"/>
    <w:lvl w:ilvl="0" w:tplc="C130CBF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3987D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8C0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0E258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816C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42C8C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DC91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90E1B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B013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1C21333"/>
    <w:multiLevelType w:val="hybridMultilevel"/>
    <w:tmpl w:val="2EFCC856"/>
    <w:lvl w:ilvl="0" w:tplc="36CCC24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9CB3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FC93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AE74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D29D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5E74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8EE736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08859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945B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2F103E1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F318C4"/>
    <w:multiLevelType w:val="hybridMultilevel"/>
    <w:tmpl w:val="93489CD8"/>
    <w:lvl w:ilvl="0" w:tplc="706446F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A666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02C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F1EA7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AC85E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FE6ED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3AC88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CE7A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5AEF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53A1D5C"/>
    <w:multiLevelType w:val="multilevel"/>
    <w:tmpl w:val="913AD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5F07DE4"/>
    <w:multiLevelType w:val="hybridMultilevel"/>
    <w:tmpl w:val="C6CAD19A"/>
    <w:lvl w:ilvl="0" w:tplc="7960C9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DEA47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2423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18696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3F29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686E7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000EE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B8432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6B7B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7219F1"/>
    <w:multiLevelType w:val="hybridMultilevel"/>
    <w:tmpl w:val="D6B0C5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9937DD"/>
    <w:multiLevelType w:val="hybridMultilevel"/>
    <w:tmpl w:val="99A6F91E"/>
    <w:lvl w:ilvl="0" w:tplc="2A72D034">
      <w:start w:val="1"/>
      <w:numFmt w:val="lowerLetter"/>
      <w:lvlText w:val="(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60563"/>
    <w:multiLevelType w:val="hybridMultilevel"/>
    <w:tmpl w:val="430A2E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3D486F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AB4C52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D95784"/>
    <w:multiLevelType w:val="hybridMultilevel"/>
    <w:tmpl w:val="6B9A77E0"/>
    <w:lvl w:ilvl="0" w:tplc="0424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6283A13"/>
    <w:multiLevelType w:val="hybridMultilevel"/>
    <w:tmpl w:val="150028E6"/>
    <w:lvl w:ilvl="0" w:tplc="4E6032EE">
      <w:start w:val="1"/>
      <w:numFmt w:val="decimal"/>
      <w:lvlText w:val="%1."/>
      <w:lvlJc w:val="left"/>
      <w:pPr>
        <w:ind w:left="4675" w:hanging="247"/>
        <w:jc w:val="right"/>
      </w:pPr>
      <w:rPr>
        <w:rFonts w:ascii="Arial" w:eastAsia="Arial MT" w:hAnsi="Arial" w:cs="Arial" w:hint="default"/>
        <w:spacing w:val="-1"/>
        <w:w w:val="100"/>
        <w:sz w:val="18"/>
        <w:szCs w:val="18"/>
        <w:lang w:val="sl-SI" w:eastAsia="en-US" w:bidi="ar-SA"/>
      </w:rPr>
    </w:lvl>
    <w:lvl w:ilvl="1" w:tplc="DAD0F566">
      <w:numFmt w:val="bullet"/>
      <w:lvlText w:val="•"/>
      <w:lvlJc w:val="left"/>
      <w:pPr>
        <w:ind w:left="5244" w:hanging="247"/>
      </w:pPr>
      <w:rPr>
        <w:rFonts w:hint="default"/>
        <w:lang w:val="sl-SI" w:eastAsia="en-US" w:bidi="ar-SA"/>
      </w:rPr>
    </w:lvl>
    <w:lvl w:ilvl="2" w:tplc="EF9CB8C6">
      <w:numFmt w:val="bullet"/>
      <w:lvlText w:val="•"/>
      <w:lvlJc w:val="left"/>
      <w:pPr>
        <w:ind w:left="5809" w:hanging="247"/>
      </w:pPr>
      <w:rPr>
        <w:rFonts w:hint="default"/>
        <w:lang w:val="sl-SI" w:eastAsia="en-US" w:bidi="ar-SA"/>
      </w:rPr>
    </w:lvl>
    <w:lvl w:ilvl="3" w:tplc="F662B612">
      <w:numFmt w:val="bullet"/>
      <w:lvlText w:val="•"/>
      <w:lvlJc w:val="left"/>
      <w:pPr>
        <w:ind w:left="6373" w:hanging="247"/>
      </w:pPr>
      <w:rPr>
        <w:rFonts w:hint="default"/>
        <w:lang w:val="sl-SI" w:eastAsia="en-US" w:bidi="ar-SA"/>
      </w:rPr>
    </w:lvl>
    <w:lvl w:ilvl="4" w:tplc="3E5A903A">
      <w:numFmt w:val="bullet"/>
      <w:lvlText w:val="•"/>
      <w:lvlJc w:val="left"/>
      <w:pPr>
        <w:ind w:left="6938" w:hanging="247"/>
      </w:pPr>
      <w:rPr>
        <w:rFonts w:hint="default"/>
        <w:lang w:val="sl-SI" w:eastAsia="en-US" w:bidi="ar-SA"/>
      </w:rPr>
    </w:lvl>
    <w:lvl w:ilvl="5" w:tplc="898424A0">
      <w:numFmt w:val="bullet"/>
      <w:lvlText w:val="•"/>
      <w:lvlJc w:val="left"/>
      <w:pPr>
        <w:ind w:left="7503" w:hanging="247"/>
      </w:pPr>
      <w:rPr>
        <w:rFonts w:hint="default"/>
        <w:lang w:val="sl-SI" w:eastAsia="en-US" w:bidi="ar-SA"/>
      </w:rPr>
    </w:lvl>
    <w:lvl w:ilvl="6" w:tplc="782E1B6C">
      <w:numFmt w:val="bullet"/>
      <w:lvlText w:val="•"/>
      <w:lvlJc w:val="left"/>
      <w:pPr>
        <w:ind w:left="8067" w:hanging="247"/>
      </w:pPr>
      <w:rPr>
        <w:rFonts w:hint="default"/>
        <w:lang w:val="sl-SI" w:eastAsia="en-US" w:bidi="ar-SA"/>
      </w:rPr>
    </w:lvl>
    <w:lvl w:ilvl="7" w:tplc="52502276">
      <w:numFmt w:val="bullet"/>
      <w:lvlText w:val="•"/>
      <w:lvlJc w:val="left"/>
      <w:pPr>
        <w:ind w:left="8632" w:hanging="247"/>
      </w:pPr>
      <w:rPr>
        <w:rFonts w:hint="default"/>
        <w:lang w:val="sl-SI" w:eastAsia="en-US" w:bidi="ar-SA"/>
      </w:rPr>
    </w:lvl>
    <w:lvl w:ilvl="8" w:tplc="82764A88">
      <w:numFmt w:val="bullet"/>
      <w:lvlText w:val="•"/>
      <w:lvlJc w:val="left"/>
      <w:pPr>
        <w:ind w:left="9197" w:hanging="247"/>
      </w:pPr>
      <w:rPr>
        <w:rFonts w:hint="default"/>
        <w:lang w:val="sl-SI" w:eastAsia="en-US" w:bidi="ar-SA"/>
      </w:rPr>
    </w:lvl>
  </w:abstractNum>
  <w:abstractNum w:abstractNumId="31" w15:restartNumberingAfterBreak="0">
    <w:nsid w:val="48C325C8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6C640E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A51B42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230E91"/>
    <w:multiLevelType w:val="multilevel"/>
    <w:tmpl w:val="913AD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DDE7EC5"/>
    <w:multiLevelType w:val="hybridMultilevel"/>
    <w:tmpl w:val="905A56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7A65D6"/>
    <w:multiLevelType w:val="hybridMultilevel"/>
    <w:tmpl w:val="3E5E0EF2"/>
    <w:lvl w:ilvl="0" w:tplc="C1F8C2D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A768E2"/>
    <w:multiLevelType w:val="hybridMultilevel"/>
    <w:tmpl w:val="0542072E"/>
    <w:lvl w:ilvl="0" w:tplc="E6CCBF5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FC416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CE30E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B7629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666E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609E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886D5B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A3E38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6A93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49B0127"/>
    <w:multiLevelType w:val="hybridMultilevel"/>
    <w:tmpl w:val="E1B68092"/>
    <w:lvl w:ilvl="0" w:tplc="05C0124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9DE8D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CE951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AD6BE7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200FB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5E041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42E6D1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B45E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C2F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6A83EE1"/>
    <w:multiLevelType w:val="hybridMultilevel"/>
    <w:tmpl w:val="64E28A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F134EA"/>
    <w:multiLevelType w:val="multilevel"/>
    <w:tmpl w:val="C31EF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3C42258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DE0D48"/>
    <w:multiLevelType w:val="hybridMultilevel"/>
    <w:tmpl w:val="A7B8AB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CB5999"/>
    <w:multiLevelType w:val="multilevel"/>
    <w:tmpl w:val="22C65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6B754A2"/>
    <w:multiLevelType w:val="hybridMultilevel"/>
    <w:tmpl w:val="DAEE6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5E52E9"/>
    <w:multiLevelType w:val="multilevel"/>
    <w:tmpl w:val="913AD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67D823C1"/>
    <w:multiLevelType w:val="hybridMultilevel"/>
    <w:tmpl w:val="711EF81E"/>
    <w:lvl w:ilvl="0" w:tplc="15466692">
      <w:start w:val="8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94F6B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2F7195"/>
    <w:multiLevelType w:val="hybridMultilevel"/>
    <w:tmpl w:val="5C9AE9F2"/>
    <w:lvl w:ilvl="0" w:tplc="A1688D5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60A4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66A71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85AD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A2657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88925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16E2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8847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F6739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1023AC8"/>
    <w:multiLevelType w:val="hybridMultilevel"/>
    <w:tmpl w:val="96245BEC"/>
    <w:lvl w:ilvl="0" w:tplc="ECF4ED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20E63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EE05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4D6906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4411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CE0E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9B035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75C0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CA96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6A017B0"/>
    <w:multiLevelType w:val="hybridMultilevel"/>
    <w:tmpl w:val="955C8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703382">
    <w:abstractNumId w:val="8"/>
  </w:num>
  <w:num w:numId="2" w16cid:durableId="1409302261">
    <w:abstractNumId w:val="23"/>
  </w:num>
  <w:num w:numId="3" w16cid:durableId="766773767">
    <w:abstractNumId w:val="21"/>
  </w:num>
  <w:num w:numId="4" w16cid:durableId="466244381">
    <w:abstractNumId w:val="48"/>
  </w:num>
  <w:num w:numId="5" w16cid:durableId="744885964">
    <w:abstractNumId w:val="37"/>
  </w:num>
  <w:num w:numId="6" w16cid:durableId="630406923">
    <w:abstractNumId w:val="10"/>
  </w:num>
  <w:num w:numId="7" w16cid:durableId="918909362">
    <w:abstractNumId w:val="16"/>
  </w:num>
  <w:num w:numId="8" w16cid:durableId="135801757">
    <w:abstractNumId w:val="19"/>
  </w:num>
  <w:num w:numId="9" w16cid:durableId="1408377335">
    <w:abstractNumId w:val="18"/>
  </w:num>
  <w:num w:numId="10" w16cid:durableId="95100596">
    <w:abstractNumId w:val="38"/>
  </w:num>
  <w:num w:numId="11" w16cid:durableId="982392056">
    <w:abstractNumId w:val="17"/>
  </w:num>
  <w:num w:numId="12" w16cid:durableId="17825313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0609151">
    <w:abstractNumId w:val="49"/>
  </w:num>
  <w:num w:numId="14" w16cid:durableId="1215196917">
    <w:abstractNumId w:val="24"/>
  </w:num>
  <w:num w:numId="15" w16cid:durableId="313722290">
    <w:abstractNumId w:val="45"/>
  </w:num>
  <w:num w:numId="16" w16cid:durableId="1182431915">
    <w:abstractNumId w:val="34"/>
  </w:num>
  <w:num w:numId="17" w16cid:durableId="1911306968">
    <w:abstractNumId w:val="40"/>
  </w:num>
  <w:num w:numId="18" w16cid:durableId="1462767545">
    <w:abstractNumId w:val="43"/>
  </w:num>
  <w:num w:numId="19" w16cid:durableId="947808820">
    <w:abstractNumId w:val="4"/>
  </w:num>
  <w:num w:numId="20" w16cid:durableId="957301670">
    <w:abstractNumId w:val="11"/>
  </w:num>
  <w:num w:numId="21" w16cid:durableId="1762675908">
    <w:abstractNumId w:val="35"/>
  </w:num>
  <w:num w:numId="22" w16cid:durableId="85538467">
    <w:abstractNumId w:val="32"/>
  </w:num>
  <w:num w:numId="23" w16cid:durableId="2085686107">
    <w:abstractNumId w:val="27"/>
  </w:num>
  <w:num w:numId="24" w16cid:durableId="296884615">
    <w:abstractNumId w:val="47"/>
  </w:num>
  <w:num w:numId="25" w16cid:durableId="949627275">
    <w:abstractNumId w:val="33"/>
  </w:num>
  <w:num w:numId="26" w16cid:durableId="1329674529">
    <w:abstractNumId w:val="22"/>
  </w:num>
  <w:num w:numId="27" w16cid:durableId="1970893128">
    <w:abstractNumId w:val="29"/>
  </w:num>
  <w:num w:numId="28" w16cid:durableId="101190801">
    <w:abstractNumId w:val="3"/>
  </w:num>
  <w:num w:numId="29" w16cid:durableId="1792162879">
    <w:abstractNumId w:val="6"/>
  </w:num>
  <w:num w:numId="30" w16cid:durableId="1014694252">
    <w:abstractNumId w:val="12"/>
  </w:num>
  <w:num w:numId="31" w16cid:durableId="1750957132">
    <w:abstractNumId w:val="50"/>
  </w:num>
  <w:num w:numId="32" w16cid:durableId="1348799302">
    <w:abstractNumId w:val="13"/>
  </w:num>
  <w:num w:numId="33" w16cid:durableId="1403721415">
    <w:abstractNumId w:val="1"/>
  </w:num>
  <w:num w:numId="34" w16cid:durableId="1238125513">
    <w:abstractNumId w:val="28"/>
  </w:num>
  <w:num w:numId="35" w16cid:durableId="1822457457">
    <w:abstractNumId w:val="39"/>
  </w:num>
  <w:num w:numId="36" w16cid:durableId="1712222981">
    <w:abstractNumId w:val="31"/>
  </w:num>
  <w:num w:numId="37" w16cid:durableId="1954633024">
    <w:abstractNumId w:val="5"/>
  </w:num>
  <w:num w:numId="38" w16cid:durableId="324017060">
    <w:abstractNumId w:val="44"/>
  </w:num>
  <w:num w:numId="39" w16cid:durableId="2128817148">
    <w:abstractNumId w:val="42"/>
  </w:num>
  <w:num w:numId="40" w16cid:durableId="1291327861">
    <w:abstractNumId w:val="36"/>
  </w:num>
  <w:num w:numId="41" w16cid:durableId="112018183">
    <w:abstractNumId w:val="2"/>
  </w:num>
  <w:num w:numId="42" w16cid:durableId="184949827">
    <w:abstractNumId w:val="7"/>
  </w:num>
  <w:num w:numId="43" w16cid:durableId="93744220">
    <w:abstractNumId w:val="30"/>
  </w:num>
  <w:num w:numId="44" w16cid:durableId="1442916218">
    <w:abstractNumId w:val="46"/>
  </w:num>
  <w:num w:numId="45" w16cid:durableId="2007128533">
    <w:abstractNumId w:val="26"/>
  </w:num>
  <w:num w:numId="46" w16cid:durableId="796683942">
    <w:abstractNumId w:val="9"/>
  </w:num>
  <w:num w:numId="47" w16cid:durableId="1845702211">
    <w:abstractNumId w:val="20"/>
  </w:num>
  <w:num w:numId="48" w16cid:durableId="1185359445">
    <w:abstractNumId w:val="0"/>
  </w:num>
  <w:num w:numId="49" w16cid:durableId="1847791405">
    <w:abstractNumId w:val="41"/>
  </w:num>
  <w:num w:numId="50" w16cid:durableId="1128863574">
    <w:abstractNumId w:val="14"/>
  </w:num>
  <w:num w:numId="51" w16cid:durableId="1065688285">
    <w:abstractNumId w:val="1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5C6"/>
    <w:rsid w:val="00021212"/>
    <w:rsid w:val="00025997"/>
    <w:rsid w:val="00027F41"/>
    <w:rsid w:val="00037A49"/>
    <w:rsid w:val="00043DDE"/>
    <w:rsid w:val="00075021"/>
    <w:rsid w:val="00097F4A"/>
    <w:rsid w:val="000B0D4D"/>
    <w:rsid w:val="000B71EC"/>
    <w:rsid w:val="000C5527"/>
    <w:rsid w:val="000D3722"/>
    <w:rsid w:val="000E76C6"/>
    <w:rsid w:val="00123791"/>
    <w:rsid w:val="00127127"/>
    <w:rsid w:val="00134892"/>
    <w:rsid w:val="00151D8F"/>
    <w:rsid w:val="00192271"/>
    <w:rsid w:val="001B08E6"/>
    <w:rsid w:val="001B1AB5"/>
    <w:rsid w:val="001B2908"/>
    <w:rsid w:val="001B3210"/>
    <w:rsid w:val="001B7280"/>
    <w:rsid w:val="001D5C3C"/>
    <w:rsid w:val="001D61D0"/>
    <w:rsid w:val="001F3C61"/>
    <w:rsid w:val="001F41B1"/>
    <w:rsid w:val="00204EDB"/>
    <w:rsid w:val="00255438"/>
    <w:rsid w:val="002634AA"/>
    <w:rsid w:val="00282AAC"/>
    <w:rsid w:val="002C68F4"/>
    <w:rsid w:val="002C78AF"/>
    <w:rsid w:val="002D200D"/>
    <w:rsid w:val="002D58B5"/>
    <w:rsid w:val="002E55F5"/>
    <w:rsid w:val="003120F8"/>
    <w:rsid w:val="00324FE3"/>
    <w:rsid w:val="0033249E"/>
    <w:rsid w:val="00335805"/>
    <w:rsid w:val="00337E4D"/>
    <w:rsid w:val="00343395"/>
    <w:rsid w:val="00365AA6"/>
    <w:rsid w:val="003972BC"/>
    <w:rsid w:val="003A1AA2"/>
    <w:rsid w:val="003A2013"/>
    <w:rsid w:val="003A2BE5"/>
    <w:rsid w:val="003A4A4D"/>
    <w:rsid w:val="003C7B18"/>
    <w:rsid w:val="003D04AB"/>
    <w:rsid w:val="003E5052"/>
    <w:rsid w:val="004023F9"/>
    <w:rsid w:val="004049BD"/>
    <w:rsid w:val="00435D47"/>
    <w:rsid w:val="0046332E"/>
    <w:rsid w:val="004668CD"/>
    <w:rsid w:val="00467004"/>
    <w:rsid w:val="004702FB"/>
    <w:rsid w:val="00471503"/>
    <w:rsid w:val="00491D3D"/>
    <w:rsid w:val="0049479E"/>
    <w:rsid w:val="004C557D"/>
    <w:rsid w:val="004C7ABD"/>
    <w:rsid w:val="004D03A3"/>
    <w:rsid w:val="004D2F9F"/>
    <w:rsid w:val="004E0C80"/>
    <w:rsid w:val="004F2927"/>
    <w:rsid w:val="0052142A"/>
    <w:rsid w:val="00523044"/>
    <w:rsid w:val="00530E1B"/>
    <w:rsid w:val="00532FBE"/>
    <w:rsid w:val="00533355"/>
    <w:rsid w:val="0053510E"/>
    <w:rsid w:val="005423BF"/>
    <w:rsid w:val="00551FC0"/>
    <w:rsid w:val="00576C85"/>
    <w:rsid w:val="005B6195"/>
    <w:rsid w:val="005D3D28"/>
    <w:rsid w:val="005F4E91"/>
    <w:rsid w:val="006033A8"/>
    <w:rsid w:val="006127FB"/>
    <w:rsid w:val="0061566F"/>
    <w:rsid w:val="006347C3"/>
    <w:rsid w:val="00647D08"/>
    <w:rsid w:val="006517F3"/>
    <w:rsid w:val="00663A3D"/>
    <w:rsid w:val="006975C6"/>
    <w:rsid w:val="006A5918"/>
    <w:rsid w:val="006A7504"/>
    <w:rsid w:val="006B2936"/>
    <w:rsid w:val="006F1DA5"/>
    <w:rsid w:val="006F662E"/>
    <w:rsid w:val="007109D5"/>
    <w:rsid w:val="00711675"/>
    <w:rsid w:val="007200DC"/>
    <w:rsid w:val="00752B20"/>
    <w:rsid w:val="00770568"/>
    <w:rsid w:val="00785F39"/>
    <w:rsid w:val="007902F7"/>
    <w:rsid w:val="00796EDC"/>
    <w:rsid w:val="007B38AE"/>
    <w:rsid w:val="007C3EA0"/>
    <w:rsid w:val="007D6FB3"/>
    <w:rsid w:val="007E0E83"/>
    <w:rsid w:val="008278F5"/>
    <w:rsid w:val="008304B9"/>
    <w:rsid w:val="00837D83"/>
    <w:rsid w:val="00850250"/>
    <w:rsid w:val="00851C94"/>
    <w:rsid w:val="008B5903"/>
    <w:rsid w:val="008B72CE"/>
    <w:rsid w:val="008C1107"/>
    <w:rsid w:val="008D6777"/>
    <w:rsid w:val="008D7660"/>
    <w:rsid w:val="008E5C86"/>
    <w:rsid w:val="00903D8B"/>
    <w:rsid w:val="009206BE"/>
    <w:rsid w:val="00923CF6"/>
    <w:rsid w:val="00926071"/>
    <w:rsid w:val="00930868"/>
    <w:rsid w:val="009343A3"/>
    <w:rsid w:val="009538AF"/>
    <w:rsid w:val="00960022"/>
    <w:rsid w:val="009B5ACB"/>
    <w:rsid w:val="009C01F7"/>
    <w:rsid w:val="00A13D51"/>
    <w:rsid w:val="00A30237"/>
    <w:rsid w:val="00A52459"/>
    <w:rsid w:val="00A615A8"/>
    <w:rsid w:val="00A70659"/>
    <w:rsid w:val="00A800E8"/>
    <w:rsid w:val="00A90E0C"/>
    <w:rsid w:val="00A95FEA"/>
    <w:rsid w:val="00AB226D"/>
    <w:rsid w:val="00AC2F96"/>
    <w:rsid w:val="00AD15F0"/>
    <w:rsid w:val="00AE3443"/>
    <w:rsid w:val="00AE6597"/>
    <w:rsid w:val="00AE7292"/>
    <w:rsid w:val="00AF7FB0"/>
    <w:rsid w:val="00B05771"/>
    <w:rsid w:val="00B14D92"/>
    <w:rsid w:val="00B169F3"/>
    <w:rsid w:val="00B17DAE"/>
    <w:rsid w:val="00B412DF"/>
    <w:rsid w:val="00B42C7F"/>
    <w:rsid w:val="00B47A33"/>
    <w:rsid w:val="00B57A08"/>
    <w:rsid w:val="00B60863"/>
    <w:rsid w:val="00B757D1"/>
    <w:rsid w:val="00B77575"/>
    <w:rsid w:val="00B857F9"/>
    <w:rsid w:val="00B93434"/>
    <w:rsid w:val="00BB07A3"/>
    <w:rsid w:val="00BC210E"/>
    <w:rsid w:val="00BC2D61"/>
    <w:rsid w:val="00C00E1D"/>
    <w:rsid w:val="00C02EF0"/>
    <w:rsid w:val="00C125C6"/>
    <w:rsid w:val="00C13EAF"/>
    <w:rsid w:val="00C165B3"/>
    <w:rsid w:val="00C24613"/>
    <w:rsid w:val="00C315C9"/>
    <w:rsid w:val="00C4793C"/>
    <w:rsid w:val="00C7784E"/>
    <w:rsid w:val="00CA35AB"/>
    <w:rsid w:val="00CD3716"/>
    <w:rsid w:val="00CD6E25"/>
    <w:rsid w:val="00CD7021"/>
    <w:rsid w:val="00D10ECC"/>
    <w:rsid w:val="00D31DB7"/>
    <w:rsid w:val="00D353A6"/>
    <w:rsid w:val="00D379CF"/>
    <w:rsid w:val="00D50928"/>
    <w:rsid w:val="00D60A0B"/>
    <w:rsid w:val="00D613E7"/>
    <w:rsid w:val="00D7467F"/>
    <w:rsid w:val="00D931BF"/>
    <w:rsid w:val="00DA4B90"/>
    <w:rsid w:val="00DB49F4"/>
    <w:rsid w:val="00DD25FD"/>
    <w:rsid w:val="00DD2FA1"/>
    <w:rsid w:val="00DE677A"/>
    <w:rsid w:val="00DF290A"/>
    <w:rsid w:val="00DF66B9"/>
    <w:rsid w:val="00E03666"/>
    <w:rsid w:val="00E102AE"/>
    <w:rsid w:val="00E103E7"/>
    <w:rsid w:val="00E276CD"/>
    <w:rsid w:val="00E456E1"/>
    <w:rsid w:val="00E4663E"/>
    <w:rsid w:val="00E55B9D"/>
    <w:rsid w:val="00E56571"/>
    <w:rsid w:val="00E652DA"/>
    <w:rsid w:val="00E70FAC"/>
    <w:rsid w:val="00E92B03"/>
    <w:rsid w:val="00E96ADB"/>
    <w:rsid w:val="00EB4F7F"/>
    <w:rsid w:val="00EC7442"/>
    <w:rsid w:val="00ED41BC"/>
    <w:rsid w:val="00EF3AE5"/>
    <w:rsid w:val="00F0340C"/>
    <w:rsid w:val="00F11287"/>
    <w:rsid w:val="00F1139A"/>
    <w:rsid w:val="00F202CA"/>
    <w:rsid w:val="00F457A5"/>
    <w:rsid w:val="00F52239"/>
    <w:rsid w:val="00F62842"/>
    <w:rsid w:val="00F6388D"/>
    <w:rsid w:val="00F851F3"/>
    <w:rsid w:val="00FA68D4"/>
    <w:rsid w:val="00FB3258"/>
    <w:rsid w:val="00FC2646"/>
    <w:rsid w:val="00FD2770"/>
    <w:rsid w:val="00FF1C40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34CCE9B"/>
  <w15:docId w15:val="{94256462-3B9D-C24C-A721-B218608A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A1AA2"/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1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1"/>
    <w:uiPriority w:val="1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9206BE"/>
    <w:pPr>
      <w:keepNext/>
      <w:keepLines/>
      <w:spacing w:before="40" w:after="0" w:line="288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kern w:val="2"/>
      <w:sz w:val="24"/>
      <w:szCs w:val="24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8E5C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link w:val="Heading5Char"/>
    <w:uiPriority w:val="1"/>
    <w:qFormat/>
    <w:rsid w:val="008E5C86"/>
    <w:pPr>
      <w:widowControl w:val="0"/>
      <w:autoSpaceDE w:val="0"/>
      <w:autoSpaceDN w:val="0"/>
      <w:spacing w:after="0" w:line="240" w:lineRule="auto"/>
      <w:ind w:left="216"/>
      <w:outlineLvl w:val="4"/>
    </w:pPr>
    <w:rPr>
      <w:rFonts w:ascii="Arial" w:eastAsia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ormal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DefaultParagraphFont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DefaultParagraphFont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Header">
    <w:name w:val="header"/>
    <w:basedOn w:val="Normal"/>
    <w:link w:val="Head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sid w:val="006975C6"/>
    <w:rPr>
      <w:rFonts w:ascii="Helvetica" w:hAnsi="Helvetica"/>
    </w:rPr>
  </w:style>
  <w:style w:type="paragraph" w:styleId="Footer">
    <w:name w:val="footer"/>
    <w:basedOn w:val="Normal"/>
    <w:link w:val="Foot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sid w:val="006975C6"/>
    <w:rPr>
      <w:rFonts w:ascii="Helvetica" w:hAnsi="Helvetic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aliases w:val="Progmbh"/>
    <w:basedOn w:val="TableNormal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1">
    <w:name w:val="Heading 2 Char1"/>
    <w:basedOn w:val="DefaultParagraphFont"/>
    <w:link w:val="Heading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HeaderChar1">
    <w:name w:val="Header Char1"/>
    <w:basedOn w:val="DefaultParagraphFont"/>
    <w:link w:val="Header"/>
    <w:uiPriority w:val="99"/>
    <w:rsid w:val="006975C6"/>
    <w:rPr>
      <w:rFonts w:ascii="Helvetica" w:hAnsi="Helvetica"/>
    </w:rPr>
  </w:style>
  <w:style w:type="character" w:customStyle="1" w:styleId="FooterChar1">
    <w:name w:val="Footer Char1"/>
    <w:basedOn w:val="DefaultParagraphFont"/>
    <w:link w:val="Footer"/>
    <w:uiPriority w:val="99"/>
    <w:rsid w:val="006975C6"/>
    <w:rPr>
      <w:rFonts w:ascii="Helvetica" w:hAnsi="Helvetic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ListParagraph">
    <w:name w:val="List Paragraph"/>
    <w:aliases w:val="Odstavek seznama_IP,Seznam_IP_1,Liste 1,Naslov .1,za tekst,Označevanje,List Paragraph1,List Paragraph2,Colorful List - Accent 11,Literatura - znanstveno,UEDAŞ Bullet,abc siralı,FooterText,numbered,Paragraphe de liste1,列出段落,列出段落1,lp1"/>
    <w:basedOn w:val="Normal"/>
    <w:link w:val="ListParagraphChar"/>
    <w:uiPriority w:val="1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ormal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customStyle="1" w:styleId="ListParagraphChar">
    <w:name w:val="List Paragraph Char"/>
    <w:aliases w:val="Odstavek seznama_IP Char,Seznam_IP_1 Char,Liste 1 Char,Naslov .1 Char,za tekst Char,Označevanje Char,List Paragraph1 Char,List Paragraph2 Char,Colorful List - Accent 11 Char,Literatura - znanstveno Char,UEDAŞ Bullet Char,列出段落 Char"/>
    <w:link w:val="ListParagraph"/>
    <w:uiPriority w:val="34"/>
    <w:qFormat/>
    <w:locked/>
    <w:rsid w:val="00B42C7F"/>
    <w:rPr>
      <w:rFonts w:ascii="Helvetica" w:hAnsi="Helvetica"/>
    </w:rPr>
  </w:style>
  <w:style w:type="paragraph" w:customStyle="1" w:styleId="datumtevilka">
    <w:name w:val="datum številka"/>
    <w:basedOn w:val="Normal"/>
    <w:qFormat/>
    <w:rsid w:val="008D7660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lockText">
    <w:name w:val="Block Text"/>
    <w:basedOn w:val="Normal"/>
    <w:unhideWhenUsed/>
    <w:rsid w:val="008D7660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character" w:styleId="Strong">
    <w:name w:val="Strong"/>
    <w:basedOn w:val="DefaultParagraphFont"/>
    <w:uiPriority w:val="22"/>
    <w:qFormat/>
    <w:rsid w:val="008D7660"/>
    <w:rPr>
      <w:b/>
      <w:bCs/>
    </w:rPr>
  </w:style>
  <w:style w:type="character" w:styleId="Hyperlink">
    <w:name w:val="Hyperlink"/>
    <w:basedOn w:val="DefaultParagraphFont"/>
    <w:uiPriority w:val="99"/>
    <w:unhideWhenUsed/>
    <w:rsid w:val="000D3722"/>
    <w:rPr>
      <w:color w:val="1E8AE7"/>
      <w:u w:val="single"/>
    </w:rPr>
  </w:style>
  <w:style w:type="paragraph" w:styleId="BodyText">
    <w:name w:val="Body Text"/>
    <w:basedOn w:val="Normal"/>
    <w:link w:val="BodyTextChar"/>
    <w:uiPriority w:val="1"/>
    <w:unhideWhenUsed/>
    <w:qFormat/>
    <w:rsid w:val="00A3023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30237"/>
    <w:rPr>
      <w:rFonts w:ascii="Helvetica" w:hAnsi="Helvetica"/>
    </w:rPr>
  </w:style>
  <w:style w:type="paragraph" w:customStyle="1" w:styleId="indent-0">
    <w:name w:val="indent-0"/>
    <w:basedOn w:val="Normal"/>
    <w:rsid w:val="00A30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m-6623121272057110147msolistparagraph">
    <w:name w:val="m_-6623121272057110147msolistparagraph"/>
    <w:basedOn w:val="Normal"/>
    <w:rsid w:val="00A30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A90E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90E0C"/>
    <w:rPr>
      <w:rFonts w:ascii="Calibri" w:eastAsia="Calibri" w:hAnsi="Calibri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unhideWhenUsed/>
    <w:rsid w:val="00A90E0C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9206BE"/>
    <w:rPr>
      <w:rFonts w:asciiTheme="majorHAnsi" w:eastAsiaTheme="majorEastAsia" w:hAnsiTheme="majorHAnsi" w:cstheme="majorBidi"/>
      <w:color w:val="243F60" w:themeColor="accent1" w:themeShade="7F"/>
      <w:kern w:val="2"/>
      <w:sz w:val="24"/>
      <w:szCs w:val="24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9206B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206B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6BE"/>
    <w:pPr>
      <w:numPr>
        <w:ilvl w:val="1"/>
      </w:numPr>
      <w:spacing w:after="160" w:line="288" w:lineRule="auto"/>
    </w:pPr>
    <w:rPr>
      <w:rFonts w:asciiTheme="minorHAnsi" w:eastAsiaTheme="minorEastAsia" w:hAnsiTheme="minorHAnsi"/>
      <w:color w:val="5A5A5A" w:themeColor="text1" w:themeTint="A5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206BE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920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06BE"/>
    <w:pPr>
      <w:spacing w:after="0" w:line="240" w:lineRule="auto"/>
    </w:pPr>
    <w:rPr>
      <w:rFonts w:asciiTheme="minorHAnsi" w:hAnsiTheme="minorHAnsi"/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06BE"/>
    <w:rPr>
      <w:kern w:val="2"/>
      <w:sz w:val="20"/>
      <w:szCs w:val="20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06BE"/>
    <w:rPr>
      <w:b/>
      <w:bCs/>
      <w:kern w:val="2"/>
      <w:sz w:val="20"/>
      <w:szCs w:val="20"/>
      <w14:ligatures w14:val="standardContextual"/>
    </w:rPr>
  </w:style>
  <w:style w:type="paragraph" w:styleId="TOCHeading">
    <w:name w:val="TOC Heading"/>
    <w:basedOn w:val="Heading1"/>
    <w:next w:val="Normal"/>
    <w:uiPriority w:val="39"/>
    <w:unhideWhenUsed/>
    <w:qFormat/>
    <w:rsid w:val="009206BE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sl-SI"/>
    </w:rPr>
  </w:style>
  <w:style w:type="paragraph" w:styleId="TOC1">
    <w:name w:val="toc 1"/>
    <w:basedOn w:val="Normal"/>
    <w:next w:val="Normal"/>
    <w:autoRedefine/>
    <w:uiPriority w:val="39"/>
    <w:unhideWhenUsed/>
    <w:rsid w:val="009206BE"/>
    <w:pPr>
      <w:spacing w:after="100" w:line="288" w:lineRule="auto"/>
    </w:pPr>
    <w:rPr>
      <w:rFonts w:asciiTheme="minorHAnsi" w:hAnsiTheme="minorHAnsi"/>
      <w:kern w:val="2"/>
      <w14:ligatures w14:val="standardContextual"/>
    </w:rPr>
  </w:style>
  <w:style w:type="paragraph" w:styleId="TOC2">
    <w:name w:val="toc 2"/>
    <w:basedOn w:val="Normal"/>
    <w:next w:val="Normal"/>
    <w:autoRedefine/>
    <w:uiPriority w:val="39"/>
    <w:unhideWhenUsed/>
    <w:rsid w:val="009206BE"/>
    <w:pPr>
      <w:spacing w:after="100" w:line="288" w:lineRule="auto"/>
      <w:ind w:left="220"/>
    </w:pPr>
    <w:rPr>
      <w:rFonts w:asciiTheme="minorHAnsi" w:hAnsiTheme="minorHAnsi"/>
      <w:kern w:val="2"/>
      <w14:ligatures w14:val="standardContextual"/>
    </w:rPr>
  </w:style>
  <w:style w:type="paragraph" w:styleId="Revision">
    <w:name w:val="Revision"/>
    <w:hidden/>
    <w:uiPriority w:val="99"/>
    <w:semiHidden/>
    <w:rsid w:val="009206BE"/>
    <w:pPr>
      <w:spacing w:after="0" w:line="240" w:lineRule="auto"/>
    </w:pPr>
    <w:rPr>
      <w:kern w:val="2"/>
      <w14:ligatures w14:val="standardContextual"/>
    </w:rPr>
  </w:style>
  <w:style w:type="paragraph" w:styleId="TOC3">
    <w:name w:val="toc 3"/>
    <w:basedOn w:val="Normal"/>
    <w:next w:val="Normal"/>
    <w:autoRedefine/>
    <w:uiPriority w:val="39"/>
    <w:unhideWhenUsed/>
    <w:rsid w:val="009206BE"/>
    <w:pPr>
      <w:spacing w:after="100" w:line="288" w:lineRule="auto"/>
      <w:ind w:left="440"/>
    </w:pPr>
    <w:rPr>
      <w:rFonts w:asciiTheme="minorHAnsi" w:hAnsiTheme="minorHAnsi"/>
      <w:kern w:val="2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6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206BE"/>
    <w:rPr>
      <w:color w:val="800080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C8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1"/>
    <w:rsid w:val="008E5C86"/>
    <w:rPr>
      <w:rFonts w:ascii="Arial" w:eastAsia="Arial" w:hAnsi="Arial" w:cs="Arial"/>
      <w:b/>
      <w:bCs/>
      <w:i/>
      <w:iCs/>
    </w:rPr>
  </w:style>
  <w:style w:type="table" w:customStyle="1" w:styleId="TableNormal1">
    <w:name w:val="Table Normal1"/>
    <w:uiPriority w:val="2"/>
    <w:semiHidden/>
    <w:unhideWhenUsed/>
    <w:qFormat/>
    <w:rsid w:val="008E5C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E5C8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customStyle="1" w:styleId="CM1">
    <w:name w:val="CM1"/>
    <w:basedOn w:val="Normal"/>
    <w:next w:val="Normal"/>
    <w:uiPriority w:val="99"/>
    <w:rsid w:val="00324FE3"/>
    <w:pPr>
      <w:widowControl w:val="0"/>
      <w:autoSpaceDE w:val="0"/>
      <w:autoSpaceDN w:val="0"/>
      <w:adjustRightInd w:val="0"/>
      <w:spacing w:after="0" w:line="240" w:lineRule="auto"/>
    </w:pPr>
    <w:rPr>
      <w:rFonts w:ascii="TTE203B490t00" w:eastAsia="Times New Roman" w:hAnsi="TTE203B490t00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02860-CF65-4A0E-953E-7D2189AB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Matjaž Mihelčič</cp:lastModifiedBy>
  <cp:revision>33</cp:revision>
  <dcterms:created xsi:type="dcterms:W3CDTF">2025-10-23T06:47:00Z</dcterms:created>
  <dcterms:modified xsi:type="dcterms:W3CDTF">2025-11-26T08:13:00Z</dcterms:modified>
</cp:coreProperties>
</file>